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920"/>
        <w:gridCol w:w="4253"/>
      </w:tblGrid>
      <w:tr w:rsidR="00052FBD" w:rsidRPr="003608D7" w:rsidTr="008C516E">
        <w:tc>
          <w:tcPr>
            <w:tcW w:w="5920" w:type="dxa"/>
          </w:tcPr>
          <w:p w:rsidR="00052FBD" w:rsidRPr="00E25D53" w:rsidRDefault="00052FBD" w:rsidP="00EB7F89">
            <w:pPr>
              <w:ind w:firstLine="0"/>
              <w:rPr>
                <w:rFonts w:ascii="Times New Roman" w:hAnsi="Times New Roman" w:cs="Times New Roman"/>
              </w:rPr>
            </w:pPr>
          </w:p>
        </w:tc>
        <w:tc>
          <w:tcPr>
            <w:tcW w:w="4253" w:type="dxa"/>
          </w:tcPr>
          <w:p w:rsidR="0041545E" w:rsidRPr="005637E3" w:rsidRDefault="0041545E" w:rsidP="0041545E">
            <w:pPr>
              <w:ind w:firstLine="0"/>
              <w:rPr>
                <w:rFonts w:ascii="Times New Roman" w:hAnsi="Times New Roman" w:cs="Times New Roman"/>
                <w:sz w:val="18"/>
                <w:szCs w:val="18"/>
              </w:rPr>
            </w:pPr>
            <w:r>
              <w:rPr>
                <w:rFonts w:ascii="Times New Roman" w:hAnsi="Times New Roman" w:cs="Times New Roman"/>
                <w:sz w:val="18"/>
                <w:szCs w:val="18"/>
              </w:rPr>
              <w:t>Приложение №3</w:t>
            </w:r>
          </w:p>
          <w:p w:rsidR="00052FBD" w:rsidRPr="00E25D53" w:rsidRDefault="0041545E" w:rsidP="00B06E39">
            <w:pPr>
              <w:ind w:firstLine="0"/>
              <w:rPr>
                <w:rFonts w:ascii="Times New Roman" w:hAnsi="Times New Roman" w:cs="Times New Roman"/>
                <w:sz w:val="18"/>
                <w:szCs w:val="18"/>
              </w:rPr>
            </w:pPr>
            <w:r w:rsidRPr="005637E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E30D46">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E30D46">
              <w:rPr>
                <w:rFonts w:ascii="Times New Roman" w:hAnsi="Times New Roman" w:cs="Times New Roman"/>
                <w:sz w:val="18"/>
                <w:szCs w:val="18"/>
              </w:rPr>
              <w:t xml:space="preserve"> </w:t>
            </w:r>
            <w:r w:rsidR="00336F1D" w:rsidRPr="00336F1D">
              <w:rPr>
                <w:rFonts w:ascii="Times New Roman" w:hAnsi="Times New Roman" w:cs="Times New Roman"/>
                <w:sz w:val="18"/>
                <w:szCs w:val="18"/>
              </w:rPr>
              <w:t>17</w:t>
            </w:r>
            <w:r w:rsidRPr="00336F1D">
              <w:rPr>
                <w:rFonts w:ascii="Times New Roman" w:hAnsi="Times New Roman" w:cs="Times New Roman"/>
                <w:sz w:val="18"/>
                <w:szCs w:val="18"/>
              </w:rPr>
              <w:t xml:space="preserve">.05.2021 </w:t>
            </w:r>
            <w:r w:rsidRPr="00B06E39">
              <w:rPr>
                <w:rFonts w:ascii="Times New Roman" w:hAnsi="Times New Roman" w:cs="Times New Roman"/>
                <w:sz w:val="18"/>
                <w:szCs w:val="18"/>
              </w:rPr>
              <w:t>№</w:t>
            </w:r>
            <w:r w:rsidR="00B06E39">
              <w:rPr>
                <w:rFonts w:ascii="Times New Roman" w:hAnsi="Times New Roman" w:cs="Times New Roman"/>
                <w:sz w:val="18"/>
                <w:szCs w:val="18"/>
              </w:rPr>
              <w:t>27</w:t>
            </w:r>
            <w:r w:rsidRPr="00B06E39">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rsidR="00052FBD" w:rsidRPr="00B73506" w:rsidRDefault="00052FBD" w:rsidP="00052FBD">
      <w:pPr>
        <w:pStyle w:val="Heading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Strong"/>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rsidR="00052FBD" w:rsidRPr="00B73506" w:rsidRDefault="00052FBD" w:rsidP="00052FBD">
      <w:pPr>
        <w:keepNext/>
        <w:keepLines/>
        <w:suppressLineNumbers/>
        <w:ind w:firstLine="0"/>
        <w:rPr>
          <w:rFonts w:ascii="Times New Roman" w:hAnsi="Times New Roman" w:cs="Times New Roman"/>
          <w:b/>
        </w:rPr>
      </w:pPr>
    </w:p>
    <w:p w:rsidR="00052FBD" w:rsidRPr="00B73506" w:rsidRDefault="00052FBD" w:rsidP="00052FBD">
      <w:pPr>
        <w:rPr>
          <w:rFonts w:ascii="Times New Roman" w:hAnsi="Times New Roman" w:cs="Times New Roman"/>
        </w:rPr>
      </w:pPr>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B73506" w:rsidRDefault="00052FBD" w:rsidP="00052FBD">
      <w:pPr>
        <w:pStyle w:val="Heading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8" w:tooltip="Законы в России" w:history="1">
        <w:r w:rsidRPr="00B73506">
          <w:rPr>
            <w:rStyle w:val="Hyperlink"/>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w:t>
      </w:r>
      <w:r w:rsidR="00E23F86" w:rsidRPr="00E23F86">
        <w:rPr>
          <w:rFonts w:ascii="Times New Roman" w:hAnsi="Times New Roman" w:cs="Times New Roman"/>
        </w:rPr>
        <w:t>документации</w:t>
      </w:r>
      <w:r w:rsidRPr="00E23F86">
        <w:rPr>
          <w:rFonts w:ascii="Times New Roman" w:hAnsi="Times New Roman" w:cs="Times New Roman"/>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rsidR="00052FBD" w:rsidRPr="00B73506" w:rsidRDefault="00052FBD" w:rsidP="00052FBD">
      <w:pPr>
        <w:pStyle w:val="BodyText"/>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УФК по Красноярскому краю (Администрация Светлогорского сельсовета Туруханского района Красноярского края л/с 04193012950)</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ОТДЕЛЕНИЕ КРАСНОЯРСК БАНКА РОССИИ//УФК по Красноярскому краю,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г. Красноярск БИК 010407105</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банк. счет 40102810245370000011</w:t>
      </w:r>
    </w:p>
    <w:p w:rsidR="00CD721B" w:rsidRPr="00CD721B" w:rsidRDefault="00CD721B" w:rsidP="00CD721B">
      <w:pPr>
        <w:rPr>
          <w:rFonts w:ascii="Times New Roman" w:hAnsi="Times New Roman" w:cs="Times New Roman"/>
          <w:b/>
        </w:rPr>
      </w:pPr>
      <w:proofErr w:type="spellStart"/>
      <w:r w:rsidRPr="00CD721B">
        <w:rPr>
          <w:rFonts w:ascii="Times New Roman" w:hAnsi="Times New Roman" w:cs="Times New Roman"/>
          <w:b/>
        </w:rPr>
        <w:t>казн</w:t>
      </w:r>
      <w:proofErr w:type="spellEnd"/>
      <w:r w:rsidRPr="00CD721B">
        <w:rPr>
          <w:rFonts w:ascii="Times New Roman" w:hAnsi="Times New Roman" w:cs="Times New Roman"/>
          <w:b/>
        </w:rPr>
        <w:t xml:space="preserve">. счет 03100643000000011900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Получателем арендной платы является администрация Светлогорского сельсовета, </w:t>
      </w:r>
    </w:p>
    <w:p w:rsidR="00D6799F" w:rsidRPr="00CD721B" w:rsidRDefault="00CD721B" w:rsidP="00A87209">
      <w:pPr>
        <w:rPr>
          <w:rFonts w:ascii="Times New Roman" w:hAnsi="Times New Roman" w:cs="Times New Roman"/>
          <w:b/>
        </w:rPr>
      </w:pPr>
      <w:r w:rsidRPr="00CD721B">
        <w:rPr>
          <w:rFonts w:ascii="Times New Roman" w:hAnsi="Times New Roman" w:cs="Times New Roman"/>
          <w:b/>
        </w:rPr>
        <w:t>код бюджетной классифи</w:t>
      </w:r>
      <w:r w:rsidR="00A87209">
        <w:rPr>
          <w:rFonts w:ascii="Times New Roman" w:hAnsi="Times New Roman" w:cs="Times New Roman"/>
          <w:b/>
        </w:rPr>
        <w:t xml:space="preserve">кации </w:t>
      </w:r>
      <w:r w:rsidRPr="00CD721B">
        <w:rPr>
          <w:rFonts w:ascii="Times New Roman" w:hAnsi="Times New Roman" w:cs="Times New Roman"/>
          <w:b/>
        </w:rPr>
        <w:t>5561 11 05 075 10 0000 120</w:t>
      </w:r>
    </w:p>
    <w:p w:rsidR="005B4913" w:rsidRPr="005B4913" w:rsidRDefault="005B4913" w:rsidP="005B4913">
      <w:pPr>
        <w:tabs>
          <w:tab w:val="left" w:pos="0"/>
        </w:tabs>
        <w:ind w:right="-90"/>
        <w:rPr>
          <w:rFonts w:ascii="Times New Roman" w:hAnsi="Times New Roman" w:cs="Times New Roman"/>
        </w:rPr>
      </w:pPr>
      <w:r w:rsidRPr="005B4913">
        <w:rPr>
          <w:rFonts w:ascii="Times New Roman" w:hAnsi="Times New Roman" w:cs="Times New Roman"/>
        </w:rPr>
        <w:t xml:space="preserve">Арендный платеж исчисляется с начала действия договора и вносится Арендатором в течение десяти дней с момента его подписания. </w:t>
      </w:r>
    </w:p>
    <w:p w:rsidR="005B4913" w:rsidRPr="005B4913" w:rsidRDefault="005B4913" w:rsidP="005B4913">
      <w:pPr>
        <w:tabs>
          <w:tab w:val="left" w:pos="360"/>
          <w:tab w:val="left" w:pos="1788"/>
        </w:tabs>
        <w:ind w:right="-90"/>
        <w:rPr>
          <w:rFonts w:ascii="Times New Roman" w:hAnsi="Times New Roman" w:cs="Times New Roman"/>
          <w:b/>
        </w:rPr>
      </w:pPr>
      <w:r w:rsidRPr="005B4913">
        <w:rPr>
          <w:rFonts w:ascii="Times New Roman" w:hAnsi="Times New Roman" w:cs="Times New Roman"/>
          <w:b/>
        </w:rPr>
        <w:t xml:space="preserve">В платежном документе Арендатор </w:t>
      </w:r>
      <w:r w:rsidRPr="005B4913">
        <w:rPr>
          <w:rFonts w:ascii="Times New Roman" w:hAnsi="Times New Roman" w:cs="Times New Roman"/>
          <w:b/>
          <w:iCs/>
        </w:rPr>
        <w:t>указывает уникальный идентификатор начисления (УИН)</w:t>
      </w:r>
      <w:r w:rsidRPr="005B4913">
        <w:rPr>
          <w:rFonts w:ascii="Times New Roman" w:hAnsi="Times New Roman" w:cs="Times New Roman"/>
          <w:b/>
        </w:rPr>
        <w:t xml:space="preserve"> и идентификатор плательщика. Арендодатель предоставляет Арендатору </w:t>
      </w:r>
      <w:r w:rsidRPr="005B4913">
        <w:rPr>
          <w:rFonts w:ascii="Times New Roman" w:hAnsi="Times New Roman" w:cs="Times New Roman"/>
          <w:b/>
          <w:iCs/>
        </w:rPr>
        <w:t xml:space="preserve">УИН в течение 10 (десяти) дней с момента заключения настоящего договора.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1</w:t>
      </w:r>
      <w:r w:rsidRPr="005B4913">
        <w:rPr>
          <w:rFonts w:ascii="Times New Roman" w:hAnsi="Times New Roman" w:cs="Times New Roman"/>
        </w:rPr>
        <w:t>.</w:t>
      </w:r>
      <w:r>
        <w:rPr>
          <w:rFonts w:ascii="Times New Roman" w:hAnsi="Times New Roman" w:cs="Times New Roman"/>
        </w:rPr>
        <w:t xml:space="preserve"> Арендатор считается </w:t>
      </w:r>
      <w:proofErr w:type="gramStart"/>
      <w:r>
        <w:rPr>
          <w:rFonts w:ascii="Times New Roman" w:hAnsi="Times New Roman" w:cs="Times New Roman"/>
        </w:rPr>
        <w:t>надлежащим</w:t>
      </w:r>
      <w:r w:rsidR="00ED6E28">
        <w:rPr>
          <w:rFonts w:ascii="Times New Roman" w:hAnsi="Times New Roman" w:cs="Times New Roman"/>
        </w:rPr>
        <w:t xml:space="preserve"> </w:t>
      </w:r>
      <w:r w:rsidRPr="005B4913">
        <w:rPr>
          <w:rFonts w:ascii="Times New Roman" w:hAnsi="Times New Roman" w:cs="Times New Roman"/>
        </w:rPr>
        <w:t>образом</w:t>
      </w:r>
      <w:proofErr w:type="gramEnd"/>
      <w:r w:rsidRPr="005B4913">
        <w:rPr>
          <w:rFonts w:ascii="Times New Roman" w:hAnsi="Times New Roman" w:cs="Times New Roman"/>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sidR="00E30D46">
        <w:rPr>
          <w:rFonts w:ascii="Times New Roman" w:hAnsi="Times New Roman" w:cs="Times New Roman"/>
        </w:rPr>
        <w:t>2</w:t>
      </w:r>
      <w:r w:rsidRPr="005B4913">
        <w:rPr>
          <w:rFonts w:ascii="Times New Roman" w:hAnsi="Times New Roman" w:cs="Times New Roman"/>
        </w:rPr>
        <w:t xml:space="preserve">. Положения об изменении размера арендной платы, изложенные в п. </w:t>
      </w:r>
      <w:r w:rsidR="00E30D46">
        <w:rPr>
          <w:rFonts w:ascii="Times New Roman" w:hAnsi="Times New Roman" w:cs="Times New Roman"/>
        </w:rPr>
        <w:t>4</w:t>
      </w:r>
      <w:r w:rsidRPr="005B4913">
        <w:rPr>
          <w:rFonts w:ascii="Times New Roman" w:hAnsi="Times New Roman" w:cs="Times New Roman"/>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w:t>
      </w:r>
      <w:r w:rsidRPr="005B4913">
        <w:rPr>
          <w:rFonts w:ascii="Times New Roman" w:hAnsi="Times New Roman" w:cs="Times New Roman"/>
        </w:rPr>
        <w:lastRenderedPageBreak/>
        <w:t xml:space="preserve">дополнительных соглашений об изменении размера арендной платы. Изменение размера арендной платы в соответствии с порядком, определенным в п. </w:t>
      </w:r>
      <w:r w:rsidR="00E30D46">
        <w:rPr>
          <w:rFonts w:ascii="Times New Roman" w:hAnsi="Times New Roman" w:cs="Times New Roman"/>
        </w:rPr>
        <w:t>4</w:t>
      </w:r>
      <w:r w:rsidRPr="005B4913">
        <w:rPr>
          <w:rFonts w:ascii="Times New Roman" w:hAnsi="Times New Roman" w:cs="Times New Roman"/>
        </w:rPr>
        <w:t xml:space="preserve"> договора, не является изменением условий договора.  </w:t>
      </w:r>
    </w:p>
    <w:p w:rsidR="000F5850" w:rsidRPr="00B73506" w:rsidRDefault="000F5850" w:rsidP="00052FBD">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4. Порядок пересмотра цены договора</w:t>
      </w:r>
    </w:p>
    <w:p w:rsidR="00052FBD" w:rsidRPr="00B73506" w:rsidRDefault="00052FBD" w:rsidP="00052FBD">
      <w:pPr>
        <w:tabs>
          <w:tab w:val="left" w:pos="360"/>
          <w:tab w:val="left" w:pos="1788"/>
        </w:tabs>
        <w:ind w:right="57"/>
        <w:rPr>
          <w:rFonts w:ascii="Times New Roman" w:hAnsi="Times New Roman" w:cs="Times New Roman"/>
        </w:rPr>
      </w:pPr>
      <w:r w:rsidRPr="00E30D4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E30D46">
        <w:rPr>
          <w:rFonts w:ascii="Times New Roman" w:hAnsi="Times New Roman" w:cs="Times New Roman"/>
          <w:shd w:val="clear" w:color="auto" w:fill="FFFFFF"/>
        </w:rPr>
        <w:t xml:space="preserve"> </w:t>
      </w:r>
      <w:r w:rsidRPr="00E30D4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E30D46">
        <w:rPr>
          <w:rFonts w:ascii="Times New Roman" w:hAnsi="Times New Roman" w:cs="Times New Roman"/>
          <w:shd w:val="clear" w:color="auto" w:fill="FFFFFF"/>
        </w:rPr>
        <w:t>,</w:t>
      </w:r>
      <w:r w:rsidRPr="00E30D4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E30D46">
        <w:rPr>
          <w:rFonts w:ascii="Times New Roman" w:hAnsi="Times New Roman" w:cs="Times New Roman"/>
        </w:rPr>
        <w:t>Цена договора</w:t>
      </w:r>
      <w:r w:rsidR="00E30D46">
        <w:rPr>
          <w:rFonts w:ascii="Times New Roman" w:hAnsi="Times New Roman" w:cs="Times New Roman"/>
        </w:rPr>
        <w:t xml:space="preserve"> </w:t>
      </w:r>
      <w:r w:rsidRPr="00E30D46">
        <w:rPr>
          <w:rFonts w:ascii="Times New Roman" w:hAnsi="Times New Roman" w:cs="Times New Roman"/>
        </w:rPr>
        <w:t>может быть пересмотрена только в сторону увеличения, стороны не вправе пересмотреть цену договора в сторону уменьшения.</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9" w:anchor="/document/10164072/entry/438" w:history="1">
        <w:r w:rsidRPr="00B73506">
          <w:rPr>
            <w:rStyle w:val="Hyperlink"/>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rsidR="00052FBD" w:rsidRPr="00B73506" w:rsidRDefault="00052FBD" w:rsidP="00052FBD">
      <w:pPr>
        <w:pStyle w:val="s1"/>
        <w:spacing w:before="0" w:beforeAutospacing="0" w:after="0" w:afterAutospacing="0"/>
        <w:ind w:firstLine="720"/>
        <w:jc w:val="both"/>
      </w:pPr>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B73506" w:rsidRDefault="00052FBD" w:rsidP="00052FBD">
      <w:pPr>
        <w:pStyle w:val="s1"/>
        <w:spacing w:before="0" w:beforeAutospacing="0" w:after="0" w:afterAutospacing="0"/>
        <w:ind w:firstLine="720"/>
        <w:jc w:val="both"/>
      </w:pPr>
      <w:r w:rsidRPr="00B73506">
        <w:t xml:space="preserve">б) полученную не ранее чем за шесть месяцев до даты размещения на </w:t>
      </w:r>
      <w:hyperlink r:id="rId10" w:tgtFrame="_blank" w:history="1">
        <w:r w:rsidRPr="00B73506">
          <w:rPr>
            <w:rStyle w:val="Hyperlink"/>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B73506" w:rsidRDefault="00052FBD" w:rsidP="00052FBD">
      <w:pPr>
        <w:pStyle w:val="s1"/>
        <w:spacing w:before="0" w:beforeAutospacing="0" w:after="0" w:afterAutospacing="0"/>
        <w:ind w:firstLine="720"/>
        <w:jc w:val="both"/>
      </w:pPr>
      <w:r w:rsidRPr="00B73506">
        <w:t>г) копии учредительных документов заявителя (для юридических лиц);</w:t>
      </w:r>
    </w:p>
    <w:p w:rsidR="00052FBD" w:rsidRPr="00B73506" w:rsidRDefault="00052FBD" w:rsidP="00052FBD">
      <w:pPr>
        <w:pStyle w:val="s1"/>
        <w:spacing w:before="0" w:beforeAutospacing="0" w:after="0" w:afterAutospacing="0"/>
        <w:ind w:firstLine="720"/>
        <w:jc w:val="both"/>
      </w:pPr>
      <w:r w:rsidRPr="00B73506">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1" w:anchor="/multilink/12173365/paragraph/258/number/0" w:history="1">
        <w:r w:rsidRPr="00B73506">
          <w:rPr>
            <w:rStyle w:val="Hyperlink"/>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B73506" w:rsidRDefault="00052FBD" w:rsidP="00052FBD">
      <w:pPr>
        <w:pStyle w:val="s1"/>
        <w:spacing w:before="0" w:beforeAutospacing="0" w:after="0" w:afterAutospacing="0"/>
        <w:ind w:firstLine="720"/>
        <w:jc w:val="both"/>
      </w:pPr>
      <w:r w:rsidRPr="00B73506">
        <w:lastRenderedPageBreak/>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anchor="/document/12125267/entry/3012" w:history="1">
        <w:r w:rsidRPr="00B73506">
          <w:rPr>
            <w:rStyle w:val="Hyperlink"/>
            <w:color w:val="auto"/>
            <w:u w:val="none"/>
          </w:rPr>
          <w:t>Кодексом</w:t>
        </w:r>
      </w:hyperlink>
      <w:r w:rsidRPr="00B73506">
        <w:t xml:space="preserve"> Российской Федерации об административных правонарушениях;</w:t>
      </w:r>
    </w:p>
    <w:p w:rsidR="00052FBD" w:rsidRPr="00B73506" w:rsidRDefault="00052FBD" w:rsidP="00052FBD">
      <w:pPr>
        <w:rPr>
          <w:rFonts w:ascii="Times New Roman" w:hAnsi="Times New Roman" w:cs="Times New Roman"/>
        </w:rPr>
      </w:pPr>
      <w:r w:rsidRPr="00B73506">
        <w:rPr>
          <w:rFonts w:ascii="Times New Roman" w:hAnsi="Times New Roman" w:cs="Times New Roman"/>
        </w:rPr>
        <w:t>Заявитель вправе подать только одну заявку в отношении каждого предмета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w:t>
      </w:r>
      <w:r w:rsidRPr="00E23F86">
        <w:rPr>
          <w:rFonts w:ascii="Times New Roman" w:hAnsi="Times New Roman" w:cs="Times New Roman"/>
        </w:rPr>
        <w:t>приемная.</w:t>
      </w:r>
      <w:r w:rsidR="007C4992">
        <w:rPr>
          <w:rFonts w:ascii="Times New Roman" w:hAnsi="Times New Roman" w:cs="Times New Roman"/>
        </w:rPr>
        <w:t xml:space="preserve"> </w:t>
      </w:r>
      <w:r w:rsidRPr="00B73506">
        <w:rPr>
          <w:rFonts w:ascii="Times New Roman" w:hAnsi="Times New Roman" w:cs="Times New Roman"/>
          <w:bCs/>
        </w:rPr>
        <w:t xml:space="preserve">Режим работы: понедельник – четверг с 9.00 до 13.00 и с 14.00 до 18.00, пятница с 9.00 до 13.00, суббота, воскресенье – выходные дни. Справочные телефоны: </w:t>
      </w:r>
      <w:r w:rsidR="00E30D46">
        <w:rPr>
          <w:rFonts w:ascii="Times New Roman" w:hAnsi="Times New Roman" w:cs="Times New Roman"/>
          <w:bCs/>
        </w:rPr>
        <w:t>8</w:t>
      </w:r>
      <w:r w:rsidRPr="00E23F86">
        <w:rPr>
          <w:rFonts w:ascii="Times New Roman" w:hAnsi="Times New Roman" w:cs="Times New Roman"/>
          <w:bCs/>
        </w:rPr>
        <w:t>(391</w:t>
      </w:r>
      <w:r w:rsidR="00506A7C" w:rsidRPr="00E23F86">
        <w:rPr>
          <w:rFonts w:ascii="Times New Roman" w:hAnsi="Times New Roman" w:cs="Times New Roman"/>
          <w:bCs/>
        </w:rPr>
        <w:t>72</w:t>
      </w:r>
      <w:r w:rsidRPr="00E23F86">
        <w:rPr>
          <w:rFonts w:ascii="Times New Roman" w:hAnsi="Times New Roman" w:cs="Times New Roman"/>
          <w:bCs/>
        </w:rPr>
        <w:t xml:space="preserve">) </w:t>
      </w:r>
      <w:r w:rsidR="00055C30" w:rsidRPr="00E23F86">
        <w:rPr>
          <w:rFonts w:ascii="Times New Roman" w:hAnsi="Times New Roman" w:cs="Times New Roman"/>
          <w:bCs/>
        </w:rPr>
        <w:t>2-87-68</w:t>
      </w:r>
      <w:r w:rsidR="00E23F86">
        <w:rPr>
          <w:rFonts w:ascii="Times New Roman" w:hAnsi="Times New Roman" w:cs="Times New Roman"/>
          <w:bCs/>
        </w:rPr>
        <w:t>, 2-87-73.</w:t>
      </w:r>
    </w:p>
    <w:p w:rsidR="00052FBD" w:rsidRPr="00BD54D1"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w:t>
      </w:r>
      <w:r w:rsidRPr="00BD54D1">
        <w:rPr>
          <w:rFonts w:ascii="Times New Roman" w:hAnsi="Times New Roman" w:cs="Times New Roman"/>
          <w:b/>
        </w:rPr>
        <w:t xml:space="preserve">заявок: </w:t>
      </w:r>
      <w:r w:rsidRPr="00E23F86">
        <w:rPr>
          <w:rFonts w:ascii="Times New Roman" w:hAnsi="Times New Roman" w:cs="Times New Roman"/>
        </w:rPr>
        <w:t>«</w:t>
      </w:r>
      <w:r w:rsidR="00ED6E28">
        <w:rPr>
          <w:rFonts w:ascii="Times New Roman" w:hAnsi="Times New Roman" w:cs="Times New Roman"/>
        </w:rPr>
        <w:t>20</w:t>
      </w:r>
      <w:r w:rsidRPr="00E23F86">
        <w:rPr>
          <w:rFonts w:ascii="Times New Roman" w:hAnsi="Times New Roman" w:cs="Times New Roman"/>
        </w:rPr>
        <w:t>»</w:t>
      </w:r>
      <w:r w:rsidR="00ED6E28">
        <w:rPr>
          <w:rFonts w:ascii="Times New Roman" w:hAnsi="Times New Roman" w:cs="Times New Roman"/>
        </w:rPr>
        <w:t xml:space="preserve"> </w:t>
      </w:r>
      <w:r w:rsidR="00CD721B" w:rsidRPr="00E23F86">
        <w:rPr>
          <w:rFonts w:ascii="Times New Roman" w:hAnsi="Times New Roman" w:cs="Times New Roman"/>
        </w:rPr>
        <w:t>ма</w:t>
      </w:r>
      <w:r w:rsidR="0041545E" w:rsidRPr="00E23F86">
        <w:rPr>
          <w:rFonts w:ascii="Times New Roman" w:hAnsi="Times New Roman" w:cs="Times New Roman"/>
        </w:rPr>
        <w:t>я</w:t>
      </w:r>
      <w:r w:rsidR="00D6799F" w:rsidRPr="00BD54D1">
        <w:rPr>
          <w:rFonts w:ascii="Times New Roman" w:hAnsi="Times New Roman" w:cs="Times New Roman"/>
        </w:rPr>
        <w:t xml:space="preserve"> 202</w:t>
      </w:r>
      <w:r w:rsidR="00CD721B" w:rsidRPr="00BD54D1">
        <w:rPr>
          <w:rFonts w:ascii="Times New Roman" w:hAnsi="Times New Roman" w:cs="Times New Roman"/>
        </w:rPr>
        <w:t>1</w:t>
      </w:r>
      <w:r w:rsidR="00ED6E28">
        <w:rPr>
          <w:rFonts w:ascii="Times New Roman" w:hAnsi="Times New Roman" w:cs="Times New Roman"/>
        </w:rPr>
        <w:t xml:space="preserve"> </w:t>
      </w:r>
      <w:r w:rsidRPr="00BD54D1">
        <w:rPr>
          <w:rFonts w:ascii="Times New Roman" w:hAnsi="Times New Roman" w:cs="Times New Roman"/>
        </w:rPr>
        <w:t>года.</w:t>
      </w:r>
    </w:p>
    <w:p w:rsidR="00052FBD" w:rsidRPr="00B73506" w:rsidRDefault="00052FBD" w:rsidP="00052FBD">
      <w:pPr>
        <w:rPr>
          <w:rFonts w:ascii="Times New Roman" w:hAnsi="Times New Roman" w:cs="Times New Roman"/>
        </w:rPr>
      </w:pPr>
      <w:r w:rsidRPr="00BD54D1">
        <w:rPr>
          <w:rFonts w:ascii="Times New Roman" w:hAnsi="Times New Roman" w:cs="Times New Roman"/>
          <w:b/>
        </w:rPr>
        <w:t>Дата и время окончания подачи заявок:</w:t>
      </w:r>
      <w:r w:rsidR="00ED6E28">
        <w:rPr>
          <w:rFonts w:ascii="Times New Roman" w:hAnsi="Times New Roman" w:cs="Times New Roman"/>
          <w:b/>
        </w:rPr>
        <w:t xml:space="preserve"> </w:t>
      </w:r>
      <w:r w:rsidRPr="00BD54D1">
        <w:rPr>
          <w:rFonts w:ascii="Times New Roman" w:hAnsi="Times New Roman" w:cs="Times New Roman"/>
        </w:rPr>
        <w:t>«</w:t>
      </w:r>
      <w:r w:rsidR="00ED6E28">
        <w:rPr>
          <w:rFonts w:ascii="Times New Roman" w:hAnsi="Times New Roman" w:cs="Times New Roman"/>
        </w:rPr>
        <w:t>10</w:t>
      </w:r>
      <w:r w:rsidRPr="00BD54D1">
        <w:rPr>
          <w:rFonts w:ascii="Times New Roman" w:hAnsi="Times New Roman" w:cs="Times New Roman"/>
        </w:rPr>
        <w:t xml:space="preserve">» </w:t>
      </w:r>
      <w:r w:rsidR="00336F1D" w:rsidRPr="00BD54D1">
        <w:rPr>
          <w:rFonts w:ascii="Times New Roman" w:hAnsi="Times New Roman" w:cs="Times New Roman"/>
        </w:rPr>
        <w:t>июня</w:t>
      </w:r>
      <w:r w:rsidRPr="00BD54D1">
        <w:rPr>
          <w:rFonts w:ascii="Times New Roman" w:hAnsi="Times New Roman" w:cs="Times New Roman"/>
        </w:rPr>
        <w:t xml:space="preserve"> 20</w:t>
      </w:r>
      <w:r w:rsidR="0068642D" w:rsidRPr="00BD54D1">
        <w:rPr>
          <w:rFonts w:ascii="Times New Roman" w:hAnsi="Times New Roman" w:cs="Times New Roman"/>
        </w:rPr>
        <w:t>2</w:t>
      </w:r>
      <w:r w:rsidR="00CD721B" w:rsidRPr="00BD54D1">
        <w:rPr>
          <w:rFonts w:ascii="Times New Roman" w:hAnsi="Times New Roman" w:cs="Times New Roman"/>
        </w:rPr>
        <w:t>1</w:t>
      </w:r>
      <w:r w:rsidRPr="00BD54D1">
        <w:rPr>
          <w:rFonts w:ascii="Times New Roman" w:hAnsi="Times New Roman" w:cs="Times New Roman"/>
        </w:rPr>
        <w:t xml:space="preserve"> года до 1</w:t>
      </w:r>
      <w:r w:rsidR="00055C30" w:rsidRPr="00BD54D1">
        <w:rPr>
          <w:rFonts w:ascii="Times New Roman" w:hAnsi="Times New Roman" w:cs="Times New Roman"/>
        </w:rPr>
        <w:t>7</w:t>
      </w:r>
      <w:r w:rsidRPr="00B73506">
        <w:rPr>
          <w:rFonts w:ascii="Times New Roman" w:hAnsi="Times New Roman" w:cs="Times New Roman"/>
        </w:rPr>
        <w:t xml:space="preserve"> часов </w:t>
      </w:r>
      <w:r w:rsidR="00055C30">
        <w:rPr>
          <w:rFonts w:ascii="Times New Roman" w:hAnsi="Times New Roman" w:cs="Times New Roman"/>
        </w:rPr>
        <w:t>3</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Pr="00B73506" w:rsidRDefault="00052FBD" w:rsidP="00281ECB">
      <w:pPr>
        <w:ind w:firstLine="0"/>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rsidR="00052FBD" w:rsidRPr="00B73506" w:rsidRDefault="00052FBD" w:rsidP="00052FBD">
      <w:pPr>
        <w:pStyle w:val="s1"/>
        <w:spacing w:before="0" w:beforeAutospacing="0" w:after="0" w:afterAutospacing="0"/>
        <w:ind w:firstLine="720"/>
        <w:jc w:val="both"/>
      </w:pPr>
      <w:r w:rsidRPr="00B73506">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B73506" w:rsidRDefault="00052FBD" w:rsidP="00052FBD">
      <w:pPr>
        <w:pStyle w:val="s1"/>
        <w:spacing w:before="0" w:beforeAutospacing="0" w:after="0" w:afterAutospacing="0"/>
        <w:ind w:firstLine="720"/>
        <w:jc w:val="both"/>
      </w:pPr>
      <w:r w:rsidRPr="00B73506">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3" w:tgtFrame="_blank" w:history="1">
        <w:r w:rsidRPr="00B73506">
          <w:rPr>
            <w:rStyle w:val="Hyperlink"/>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371B10" w:rsidRPr="00BD54D1" w:rsidRDefault="00052FBD" w:rsidP="00052FBD">
      <w:pPr>
        <w:pStyle w:val="s1"/>
        <w:spacing w:before="0" w:beforeAutospacing="0" w:after="0" w:afterAutospacing="0"/>
        <w:ind w:firstLine="720"/>
        <w:jc w:val="both"/>
      </w:pPr>
      <w:r w:rsidRPr="00B73506">
        <w:rPr>
          <w:b/>
        </w:rPr>
        <w:t xml:space="preserve">Дата начала предоставления </w:t>
      </w:r>
      <w:r w:rsidRPr="00BD54D1">
        <w:rPr>
          <w:b/>
        </w:rPr>
        <w:t xml:space="preserve">участникам аукциона разъяснений: </w:t>
      </w:r>
      <w:r w:rsidR="0041545E" w:rsidRPr="00BD54D1">
        <w:t>«</w:t>
      </w:r>
      <w:r w:rsidR="00ED6E28">
        <w:t>20</w:t>
      </w:r>
      <w:r w:rsidR="0041545E" w:rsidRPr="00E23F86">
        <w:t xml:space="preserve">» </w:t>
      </w:r>
      <w:r w:rsidR="00336F1D" w:rsidRPr="00E23F86">
        <w:t>мая</w:t>
      </w:r>
      <w:r w:rsidR="0041545E" w:rsidRPr="00BD54D1">
        <w:t xml:space="preserve"> 2021 года</w:t>
      </w:r>
      <w:r w:rsidR="00371B10" w:rsidRPr="00BD54D1">
        <w:t>.</w:t>
      </w:r>
    </w:p>
    <w:p w:rsidR="00CD721B" w:rsidRPr="00B73506" w:rsidRDefault="00052FBD" w:rsidP="00052FBD">
      <w:pPr>
        <w:pStyle w:val="s1"/>
        <w:spacing w:before="0" w:beforeAutospacing="0" w:after="0" w:afterAutospacing="0"/>
        <w:ind w:firstLine="720"/>
        <w:jc w:val="both"/>
      </w:pPr>
      <w:r w:rsidRPr="00BD54D1">
        <w:rPr>
          <w:b/>
        </w:rPr>
        <w:t xml:space="preserve">Дата окончания предоставления участникам аукциона разъяснений: </w:t>
      </w:r>
      <w:r w:rsidR="0041545E" w:rsidRPr="00BD54D1">
        <w:t>«</w:t>
      </w:r>
      <w:r w:rsidR="00ED6E28">
        <w:t>04</w:t>
      </w:r>
      <w:r w:rsidR="0041545E" w:rsidRPr="00BD54D1">
        <w:t xml:space="preserve">» </w:t>
      </w:r>
      <w:r w:rsidR="00336F1D" w:rsidRPr="00BD54D1">
        <w:t>июня</w:t>
      </w:r>
      <w:r w:rsidR="0041545E" w:rsidRPr="00BD54D1">
        <w:t xml:space="preserve"> 2021 года</w:t>
      </w:r>
      <w:r w:rsidR="00336F1D" w:rsidRPr="00BD54D1">
        <w:t>.</w:t>
      </w:r>
    </w:p>
    <w:p w:rsidR="00052FBD" w:rsidRPr="00B73506" w:rsidRDefault="00052FBD" w:rsidP="00052FBD">
      <w:pPr>
        <w:pStyle w:val="s1"/>
        <w:spacing w:before="0" w:beforeAutospacing="0" w:after="0" w:afterAutospacing="0"/>
        <w:ind w:firstLine="720"/>
        <w:jc w:val="both"/>
      </w:pPr>
    </w:p>
    <w:p w:rsidR="00052FBD" w:rsidRPr="00B73506" w:rsidRDefault="00052FBD" w:rsidP="00052FBD">
      <w:pPr>
        <w:pStyle w:val="s1"/>
        <w:spacing w:before="0" w:beforeAutospacing="0" w:after="0" w:afterAutospacing="0"/>
        <w:ind w:firstLine="720"/>
        <w:jc w:val="both"/>
        <w:rPr>
          <w:b/>
        </w:rPr>
      </w:pPr>
      <w:r w:rsidRPr="00B73506">
        <w:rPr>
          <w:b/>
        </w:rPr>
        <w:t>9. Величина повышения начальной цены договора (</w:t>
      </w:r>
      <w:r w:rsidR="0068642D">
        <w:rPr>
          <w:b/>
        </w:rPr>
        <w:t>«</w:t>
      </w:r>
      <w:r w:rsidRPr="00B73506">
        <w:rPr>
          <w:b/>
        </w:rPr>
        <w:t>шаг аукциона</w:t>
      </w:r>
      <w:r w:rsidR="0068642D">
        <w:rPr>
          <w:b/>
        </w:rPr>
        <w:t>»</w:t>
      </w:r>
      <w:r w:rsidRPr="00B73506">
        <w:rPr>
          <w:b/>
        </w:rPr>
        <w:t>)</w:t>
      </w:r>
    </w:p>
    <w:p w:rsidR="00052FBD" w:rsidRDefault="005B4913" w:rsidP="00781E4C">
      <w:pPr>
        <w:rPr>
          <w:rFonts w:ascii="Times New Roman" w:hAnsi="Times New Roman" w:cs="Times New Roman"/>
        </w:rPr>
      </w:pPr>
      <w:r>
        <w:rPr>
          <w:rFonts w:ascii="Times New Roman" w:hAnsi="Times New Roman" w:cs="Times New Roman"/>
        </w:rPr>
        <w:t>«</w:t>
      </w:r>
      <w:r w:rsidR="00052FBD" w:rsidRPr="00B73506">
        <w:rPr>
          <w:rFonts w:ascii="Times New Roman" w:hAnsi="Times New Roman" w:cs="Times New Roman"/>
        </w:rPr>
        <w:t>Шаг аукциона</w:t>
      </w:r>
      <w:r>
        <w:rPr>
          <w:rFonts w:ascii="Times New Roman" w:hAnsi="Times New Roman" w:cs="Times New Roman"/>
        </w:rPr>
        <w:t>»</w:t>
      </w:r>
      <w:r w:rsidR="00052FBD"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 xml:space="preserve">звещении о проведении аукциона и </w:t>
      </w:r>
      <w:r w:rsidR="00781E4C" w:rsidRPr="00BD54D1">
        <w:rPr>
          <w:rFonts w:ascii="Times New Roman" w:hAnsi="Times New Roman" w:cs="Times New Roman"/>
        </w:rPr>
        <w:t xml:space="preserve">составляет </w:t>
      </w:r>
      <w:r w:rsidR="00BD54D1" w:rsidRPr="00BD54D1">
        <w:rPr>
          <w:rFonts w:ascii="Times New Roman" w:hAnsi="Times New Roman" w:cs="Times New Roman"/>
        </w:rPr>
        <w:t>9 683,23</w:t>
      </w:r>
      <w:r w:rsidR="00E30D46">
        <w:rPr>
          <w:rFonts w:ascii="Times New Roman" w:hAnsi="Times New Roman" w:cs="Times New Roman"/>
        </w:rPr>
        <w:t xml:space="preserve"> </w:t>
      </w:r>
      <w:r w:rsidR="00052FBD" w:rsidRPr="00BD54D1">
        <w:rPr>
          <w:rFonts w:ascii="Times New Roman" w:hAnsi="Times New Roman" w:cs="Times New Roman"/>
        </w:rPr>
        <w:t>руб.;</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w:t>
      </w:r>
      <w:r w:rsidRPr="00B73506">
        <w:rPr>
          <w:rFonts w:ascii="Times New Roman" w:hAnsi="Times New Roman" w:cs="Times New Roman"/>
        </w:rPr>
        <w:lastRenderedPageBreak/>
        <w:t xml:space="preserve">договора, аукционист обязан снизить </w:t>
      </w:r>
      <w:r w:rsidR="005B4913">
        <w:rPr>
          <w:rFonts w:ascii="Times New Roman" w:hAnsi="Times New Roman" w:cs="Times New Roman"/>
        </w:rPr>
        <w:t>«</w:t>
      </w:r>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10. Место рассмотрения заявок на участие в аукционе: </w:t>
      </w:r>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00E23F86">
        <w:rPr>
          <w:rFonts w:ascii="Times New Roman" w:hAnsi="Times New Roman" w:cs="Times New Roman"/>
        </w:rPr>
        <w:t xml:space="preserve"> администрации Светлогорского сельсовета.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w:t>
      </w:r>
      <w:r w:rsidRPr="00BD54D1">
        <w:rPr>
          <w:rFonts w:ascii="Times New Roman" w:hAnsi="Times New Roman" w:cs="Times New Roman"/>
          <w:b/>
        </w:rPr>
        <w:t xml:space="preserve">Дата и время начала рассмотрения заявок на участие в аукционе: </w:t>
      </w:r>
      <w:r w:rsidR="0041545E" w:rsidRPr="00BD54D1">
        <w:rPr>
          <w:rFonts w:ascii="Times New Roman" w:hAnsi="Times New Roman" w:cs="Times New Roman"/>
        </w:rPr>
        <w:t>«</w:t>
      </w:r>
      <w:r w:rsidR="00ED6E28">
        <w:rPr>
          <w:rFonts w:ascii="Times New Roman" w:hAnsi="Times New Roman" w:cs="Times New Roman"/>
        </w:rPr>
        <w:t>11</w:t>
      </w:r>
      <w:r w:rsidR="0041545E" w:rsidRPr="00BD54D1">
        <w:rPr>
          <w:rFonts w:ascii="Times New Roman" w:hAnsi="Times New Roman" w:cs="Times New Roman"/>
        </w:rPr>
        <w:t xml:space="preserve">» </w:t>
      </w:r>
      <w:r w:rsidR="00336F1D" w:rsidRPr="00BD54D1">
        <w:rPr>
          <w:rFonts w:ascii="Times New Roman" w:hAnsi="Times New Roman" w:cs="Times New Roman"/>
        </w:rPr>
        <w:t>июня</w:t>
      </w:r>
      <w:r w:rsidR="0041545E" w:rsidRPr="00BD54D1">
        <w:rPr>
          <w:rFonts w:ascii="Times New Roman" w:hAnsi="Times New Roman" w:cs="Times New Roman"/>
        </w:rPr>
        <w:t xml:space="preserve"> 2021 года</w:t>
      </w:r>
      <w:r w:rsidRPr="00BD54D1">
        <w:rPr>
          <w:rFonts w:ascii="Times New Roman" w:hAnsi="Times New Roman" w:cs="Times New Roman"/>
        </w:rPr>
        <w:t xml:space="preserve"> в </w:t>
      </w:r>
      <w:r w:rsidR="00E23F86">
        <w:rPr>
          <w:rFonts w:ascii="Times New Roman" w:hAnsi="Times New Roman" w:cs="Times New Roman"/>
        </w:rPr>
        <w:t>16</w:t>
      </w:r>
      <w:r w:rsidRPr="00E23F86">
        <w:rPr>
          <w:rFonts w:ascii="Times New Roman" w:hAnsi="Times New Roman" w:cs="Times New Roman"/>
        </w:rPr>
        <w:t xml:space="preserve"> часов </w:t>
      </w:r>
      <w:r w:rsidR="0080459C" w:rsidRPr="00E23F86">
        <w:rPr>
          <w:rFonts w:ascii="Times New Roman" w:hAnsi="Times New Roman" w:cs="Times New Roman"/>
        </w:rPr>
        <w:t>0</w:t>
      </w:r>
      <w:r w:rsidRPr="00E23F86">
        <w:rPr>
          <w:rFonts w:ascii="Times New Roman" w:hAnsi="Times New Roman" w:cs="Times New Roman"/>
        </w:rPr>
        <w:t>0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ED6E28">
        <w:rPr>
          <w:rFonts w:ascii="Times New Roman" w:hAnsi="Times New Roman" w:cs="Times New Roman"/>
          <w:b/>
        </w:rPr>
        <w:t xml:space="preserve"> </w:t>
      </w:r>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Pr="00B73506">
        <w:rPr>
          <w:rFonts w:ascii="Times New Roman" w:hAnsi="Times New Roman" w:cs="Times New Roman"/>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w:t>
      </w:r>
      <w:r w:rsidRPr="00BD54D1">
        <w:rPr>
          <w:rFonts w:ascii="Times New Roman" w:hAnsi="Times New Roman" w:cs="Times New Roman"/>
          <w:b/>
        </w:rPr>
        <w:t xml:space="preserve">проведения аукциона: </w:t>
      </w:r>
      <w:r w:rsidR="0041545E" w:rsidRPr="00BD54D1">
        <w:rPr>
          <w:rFonts w:ascii="Times New Roman" w:hAnsi="Times New Roman" w:cs="Times New Roman"/>
        </w:rPr>
        <w:t>«</w:t>
      </w:r>
      <w:r w:rsidR="00A7446F">
        <w:rPr>
          <w:rFonts w:ascii="Times New Roman" w:hAnsi="Times New Roman" w:cs="Times New Roman"/>
        </w:rPr>
        <w:t>1</w:t>
      </w:r>
      <w:r w:rsidR="00402E7E">
        <w:rPr>
          <w:rFonts w:ascii="Times New Roman" w:hAnsi="Times New Roman" w:cs="Times New Roman"/>
        </w:rPr>
        <w:t>5</w:t>
      </w:r>
      <w:r w:rsidR="0041545E" w:rsidRPr="00BD54D1">
        <w:rPr>
          <w:rFonts w:ascii="Times New Roman" w:hAnsi="Times New Roman" w:cs="Times New Roman"/>
        </w:rPr>
        <w:t xml:space="preserve">» </w:t>
      </w:r>
      <w:r w:rsidR="00336F1D" w:rsidRPr="00BD54D1">
        <w:rPr>
          <w:rFonts w:ascii="Times New Roman" w:hAnsi="Times New Roman" w:cs="Times New Roman"/>
        </w:rPr>
        <w:t>июня</w:t>
      </w:r>
      <w:r w:rsidR="0041545E" w:rsidRPr="00BD54D1">
        <w:rPr>
          <w:rFonts w:ascii="Times New Roman" w:hAnsi="Times New Roman" w:cs="Times New Roman"/>
        </w:rPr>
        <w:t xml:space="preserve"> 2021 года</w:t>
      </w:r>
      <w:r w:rsidR="00ED6E28">
        <w:rPr>
          <w:rFonts w:ascii="Times New Roman" w:hAnsi="Times New Roman" w:cs="Times New Roman"/>
        </w:rPr>
        <w:t xml:space="preserve"> </w:t>
      </w:r>
      <w:r w:rsidRPr="00E23F86">
        <w:rPr>
          <w:rFonts w:ascii="Times New Roman" w:hAnsi="Times New Roman" w:cs="Times New Roman"/>
        </w:rPr>
        <w:t>в 1</w:t>
      </w:r>
      <w:r w:rsidR="00781E4C" w:rsidRPr="00E23F86">
        <w:rPr>
          <w:rFonts w:ascii="Times New Roman" w:hAnsi="Times New Roman" w:cs="Times New Roman"/>
        </w:rPr>
        <w:t>7</w:t>
      </w:r>
      <w:r w:rsidRPr="00E23F86">
        <w:rPr>
          <w:rFonts w:ascii="Times New Roman" w:hAnsi="Times New Roman" w:cs="Times New Roman"/>
        </w:rPr>
        <w:t xml:space="preserve"> часов </w:t>
      </w:r>
      <w:r w:rsidR="00A7446F">
        <w:rPr>
          <w:rFonts w:ascii="Times New Roman" w:hAnsi="Times New Roman" w:cs="Times New Roman"/>
        </w:rPr>
        <w:t>00</w:t>
      </w:r>
      <w:r w:rsidRPr="00E23F86">
        <w:rPr>
          <w:rFonts w:ascii="Times New Roman" w:hAnsi="Times New Roman" w:cs="Times New Roman"/>
        </w:rPr>
        <w:t xml:space="preserve">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дней со дня размещения на </w:t>
      </w:r>
      <w:hyperlink r:id="rId14" w:tgtFrame="_blank" w:history="1">
        <w:r w:rsidRPr="00B73506">
          <w:rPr>
            <w:rStyle w:val="Hyperlink"/>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rsidR="00052FBD" w:rsidRPr="00BD54D1"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w:t>
      </w:r>
      <w:r w:rsidRPr="00BD54D1">
        <w:rPr>
          <w:rFonts w:ascii="Times New Roman" w:hAnsi="Times New Roman" w:cs="Times New Roman"/>
        </w:rPr>
        <w:t xml:space="preserve">извещения о проведении аукциона на </w:t>
      </w:r>
      <w:hyperlink r:id="rId15" w:tgtFrame="_blank" w:history="1">
        <w:r w:rsidRPr="00BD54D1">
          <w:rPr>
            <w:rStyle w:val="Hyperlink"/>
            <w:rFonts w:ascii="Times New Roman" w:hAnsi="Times New Roman" w:cs="Times New Roman"/>
            <w:color w:val="auto"/>
            <w:u w:val="none"/>
          </w:rPr>
          <w:t>официальном сайте</w:t>
        </w:r>
      </w:hyperlink>
      <w:r w:rsidRPr="00BD54D1">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rsidR="00052FBD" w:rsidRPr="00B73506" w:rsidRDefault="0041545E" w:rsidP="00052FBD">
      <w:pPr>
        <w:rPr>
          <w:rFonts w:ascii="Times New Roman" w:hAnsi="Times New Roman" w:cs="Times New Roman"/>
        </w:rPr>
      </w:pPr>
      <w:r w:rsidRPr="00E23F86">
        <w:rPr>
          <w:rFonts w:ascii="Times New Roman" w:hAnsi="Times New Roman" w:cs="Times New Roman"/>
        </w:rPr>
        <w:t>«</w:t>
      </w:r>
      <w:r w:rsidR="00A7446F">
        <w:rPr>
          <w:rFonts w:ascii="Times New Roman" w:hAnsi="Times New Roman" w:cs="Times New Roman"/>
        </w:rPr>
        <w:t>26</w:t>
      </w:r>
      <w:r w:rsidRPr="00E23F86">
        <w:rPr>
          <w:rFonts w:ascii="Times New Roman" w:hAnsi="Times New Roman" w:cs="Times New Roman"/>
        </w:rPr>
        <w:t xml:space="preserve">» </w:t>
      </w:r>
      <w:r w:rsidR="00336F1D" w:rsidRPr="00E23F86">
        <w:rPr>
          <w:rFonts w:ascii="Times New Roman" w:hAnsi="Times New Roman" w:cs="Times New Roman"/>
        </w:rPr>
        <w:t>мая</w:t>
      </w:r>
      <w:r w:rsidRPr="00E23F86">
        <w:rPr>
          <w:rFonts w:ascii="Times New Roman" w:hAnsi="Times New Roman" w:cs="Times New Roman"/>
        </w:rPr>
        <w:t xml:space="preserve"> 2021 года</w:t>
      </w:r>
      <w:r w:rsidR="00052FBD" w:rsidRPr="00E23F86">
        <w:rPr>
          <w:rFonts w:ascii="Times New Roman" w:hAnsi="Times New Roman" w:cs="Times New Roman"/>
        </w:rPr>
        <w:t xml:space="preserve">, </w:t>
      </w:r>
      <w:r w:rsidRPr="00E23F86">
        <w:rPr>
          <w:rFonts w:ascii="Times New Roman" w:hAnsi="Times New Roman" w:cs="Times New Roman"/>
        </w:rPr>
        <w:t>«</w:t>
      </w:r>
      <w:r w:rsidR="00A7446F">
        <w:rPr>
          <w:rFonts w:ascii="Times New Roman" w:hAnsi="Times New Roman" w:cs="Times New Roman"/>
        </w:rPr>
        <w:t>03</w:t>
      </w:r>
      <w:r w:rsidRPr="00E23F86">
        <w:rPr>
          <w:rFonts w:ascii="Times New Roman" w:hAnsi="Times New Roman" w:cs="Times New Roman"/>
        </w:rPr>
        <w:t xml:space="preserve">» </w:t>
      </w:r>
      <w:r w:rsidR="00336F1D" w:rsidRPr="00E23F86">
        <w:rPr>
          <w:rFonts w:ascii="Times New Roman" w:hAnsi="Times New Roman" w:cs="Times New Roman"/>
        </w:rPr>
        <w:t>июня</w:t>
      </w:r>
      <w:r w:rsidRPr="00E23F86">
        <w:rPr>
          <w:rFonts w:ascii="Times New Roman" w:hAnsi="Times New Roman" w:cs="Times New Roman"/>
        </w:rPr>
        <w:t xml:space="preserve"> 2021 года</w:t>
      </w:r>
      <w:r w:rsidR="00052FBD" w:rsidRPr="00BD54D1">
        <w:rPr>
          <w:rFonts w:ascii="Times New Roman" w:hAnsi="Times New Roman" w:cs="Times New Roman"/>
        </w:rPr>
        <w:t xml:space="preserve"> в 10 часов</w:t>
      </w:r>
      <w:r w:rsidR="00052FBD" w:rsidRPr="00B73506">
        <w:rPr>
          <w:rFonts w:ascii="Times New Roman" w:hAnsi="Times New Roman" w:cs="Times New Roman"/>
        </w:rPr>
        <w:t xml:space="preserve"> 00 минут. </w:t>
      </w:r>
    </w:p>
    <w:p w:rsidR="00052FBD" w:rsidRPr="00B73506" w:rsidRDefault="00052FBD" w:rsidP="00781E4C">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rsidR="00052FBD" w:rsidRPr="00E30D46" w:rsidRDefault="00052FBD" w:rsidP="00052FBD">
      <w:pPr>
        <w:rPr>
          <w:rFonts w:ascii="Times New Roman" w:hAnsi="Times New Roman" w:cs="Times New Roman"/>
        </w:rPr>
      </w:pPr>
      <w:r w:rsidRPr="00E30D4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Pr="00B73506" w:rsidRDefault="00052FBD" w:rsidP="00052FBD">
      <w:pPr>
        <w:rPr>
          <w:rFonts w:ascii="Times New Roman" w:hAnsi="Times New Roman" w:cs="Times New Roman"/>
        </w:rPr>
      </w:pPr>
      <w:r w:rsidRPr="00E30D4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r w:rsidR="00482F22">
        <w:rPr>
          <w:rFonts w:ascii="Times New Roman" w:hAnsi="Times New Roman" w:cs="Times New Roman"/>
          <w:color w:val="FF0000"/>
        </w:rPr>
        <w:t xml:space="preserve"> </w:t>
      </w:r>
    </w:p>
    <w:p w:rsidR="0068642D" w:rsidRPr="00B73506" w:rsidRDefault="0068642D" w:rsidP="0041545E">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rsidR="00052FBD" w:rsidRPr="00935064" w:rsidRDefault="00052FBD" w:rsidP="0041545E">
      <w:pPr>
        <w:jc w:val="left"/>
        <w:rPr>
          <w:rFonts w:ascii="Times New Roman" w:hAnsi="Times New Roman" w:cs="Times New Roman"/>
        </w:rPr>
        <w:sectPr w:rsidR="00052FBD" w:rsidRPr="00935064" w:rsidSect="00506A7C">
          <w:headerReference w:type="default" r:id="rId16"/>
          <w:footerReference w:type="default" r:id="rId17"/>
          <w:pgSz w:w="11900" w:h="16800"/>
          <w:pgMar w:top="851" w:right="567" w:bottom="1134" w:left="1134" w:header="0" w:footer="0" w:gutter="0"/>
          <w:cols w:space="720"/>
          <w:noEndnote/>
          <w:docGrid w:linePitch="326"/>
        </w:sectPr>
      </w:pPr>
      <w:r w:rsidRPr="00B73506">
        <w:rPr>
          <w:rFonts w:ascii="Times New Roman" w:hAnsi="Times New Roman" w:cs="Times New Roman"/>
        </w:rPr>
        <w:t>Приложение №3 – проект договора аренды муниципального имущества.</w:t>
      </w:r>
      <w:bookmarkStart w:id="0" w:name="_GoBack"/>
      <w:bookmarkEnd w:id="0"/>
    </w:p>
    <w:p w:rsidR="0078067B" w:rsidRPr="00E30D46" w:rsidRDefault="0078067B" w:rsidP="0041545E">
      <w:pPr>
        <w:shd w:val="clear" w:color="auto" w:fill="FFFFFF"/>
        <w:tabs>
          <w:tab w:val="left" w:pos="638"/>
        </w:tabs>
        <w:jc w:val="right"/>
        <w:rPr>
          <w:rFonts w:ascii="Times New Roman" w:hAnsi="Times New Roman" w:cs="Times New Roman"/>
          <w:sz w:val="18"/>
          <w:szCs w:val="18"/>
        </w:rPr>
      </w:pPr>
      <w:r w:rsidRPr="00E30D46">
        <w:rPr>
          <w:rFonts w:ascii="Times New Roman" w:hAnsi="Times New Roman" w:cs="Times New Roman"/>
          <w:sz w:val="18"/>
          <w:szCs w:val="18"/>
        </w:rPr>
        <w:lastRenderedPageBreak/>
        <w:t>Приложение №1 к документации</w:t>
      </w:r>
      <w:r w:rsidR="00E30D46" w:rsidRPr="00E30D46">
        <w:rPr>
          <w:rFonts w:ascii="Times New Roman" w:hAnsi="Times New Roman" w:cs="Times New Roman"/>
          <w:sz w:val="18"/>
          <w:szCs w:val="18"/>
        </w:rPr>
        <w:t xml:space="preserve"> об аукционе,</w:t>
      </w:r>
    </w:p>
    <w:p w:rsidR="00E30D46" w:rsidRDefault="00E30D46" w:rsidP="00E30D46">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Pr="00461567">
        <w:rPr>
          <w:rFonts w:ascii="Times New Roman" w:hAnsi="Times New Roman" w:cs="Times New Roman"/>
          <w:sz w:val="18"/>
          <w:szCs w:val="18"/>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rsidR="00E30D46" w:rsidRDefault="00E30D46" w:rsidP="00E30D46">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 xml:space="preserve">Светлогорского сельсовета </w:t>
      </w:r>
    </w:p>
    <w:p w:rsidR="00E30D46" w:rsidRDefault="00E30D46" w:rsidP="00E30D46">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Туруханского района Красноярского края</w:t>
      </w:r>
      <w:r>
        <w:rPr>
          <w:rFonts w:ascii="Times New Roman" w:hAnsi="Times New Roman" w:cs="Times New Roman"/>
          <w:sz w:val="18"/>
          <w:szCs w:val="18"/>
        </w:rPr>
        <w:t xml:space="preserve"> </w:t>
      </w:r>
    </w:p>
    <w:p w:rsidR="00E30D46" w:rsidRPr="00461567" w:rsidRDefault="00E30D46" w:rsidP="00E30D46">
      <w:pPr>
        <w:widowControl/>
        <w:suppressAutoHyphens/>
        <w:autoSpaceDE/>
        <w:autoSpaceDN/>
        <w:adjustRightInd/>
        <w:ind w:firstLine="0"/>
        <w:jc w:val="right"/>
        <w:rPr>
          <w:rFonts w:ascii="Times New Roman" w:hAnsi="Times New Roman" w:cs="Times New Roman"/>
          <w:sz w:val="18"/>
          <w:szCs w:val="18"/>
        </w:rPr>
      </w:pPr>
      <w:r w:rsidRPr="001B2368">
        <w:rPr>
          <w:rFonts w:ascii="Times New Roman" w:hAnsi="Times New Roman" w:cs="Times New Roman"/>
          <w:sz w:val="18"/>
          <w:szCs w:val="18"/>
        </w:rPr>
        <w:t>от</w:t>
      </w:r>
      <w:r>
        <w:rPr>
          <w:rFonts w:ascii="Times New Roman" w:hAnsi="Times New Roman" w:cs="Times New Roman"/>
          <w:sz w:val="18"/>
          <w:szCs w:val="18"/>
        </w:rPr>
        <w:t xml:space="preserve"> </w:t>
      </w:r>
      <w:r w:rsidRPr="00336F1D">
        <w:rPr>
          <w:rFonts w:ascii="Times New Roman" w:hAnsi="Times New Roman" w:cs="Times New Roman"/>
          <w:sz w:val="18"/>
          <w:szCs w:val="18"/>
        </w:rPr>
        <w:t xml:space="preserve">17.05.2021 </w:t>
      </w:r>
      <w:r w:rsidRPr="00B06E39">
        <w:rPr>
          <w:rFonts w:ascii="Times New Roman" w:hAnsi="Times New Roman" w:cs="Times New Roman"/>
          <w:sz w:val="18"/>
          <w:szCs w:val="18"/>
        </w:rPr>
        <w:t>№</w:t>
      </w:r>
      <w:r>
        <w:rPr>
          <w:rFonts w:ascii="Times New Roman" w:hAnsi="Times New Roman" w:cs="Times New Roman"/>
          <w:sz w:val="18"/>
          <w:szCs w:val="18"/>
        </w:rPr>
        <w:t>27</w:t>
      </w:r>
      <w:r w:rsidRPr="00B06E39">
        <w:rPr>
          <w:rFonts w:ascii="Times New Roman" w:hAnsi="Times New Roman" w:cs="Times New Roman"/>
          <w:sz w:val="18"/>
          <w:szCs w:val="18"/>
        </w:rPr>
        <w:t>-Р</w:t>
      </w:r>
    </w:p>
    <w:p w:rsidR="00052FBD" w:rsidRPr="0078067B" w:rsidRDefault="00052FBD" w:rsidP="0078067B">
      <w:pPr>
        <w:pStyle w:val="Heading3"/>
        <w:tabs>
          <w:tab w:val="left" w:pos="0"/>
          <w:tab w:val="right" w:pos="9354"/>
        </w:tabs>
        <w:spacing w:before="0" w:after="0"/>
        <w:rPr>
          <w:rFonts w:ascii="Times New Roman" w:hAnsi="Times New Roman"/>
          <w:sz w:val="18"/>
          <w:szCs w:val="18"/>
        </w:rPr>
      </w:pPr>
    </w:p>
    <w:p w:rsidR="00052FBD" w:rsidRPr="008F286A" w:rsidRDefault="00052FBD" w:rsidP="00052FBD">
      <w:pPr>
        <w:pStyle w:val="Heading1"/>
        <w:tabs>
          <w:tab w:val="left" w:pos="0"/>
        </w:tabs>
        <w:suppressAutoHyphens/>
        <w:spacing w:before="0" w:after="0"/>
        <w:rPr>
          <w:rFonts w:ascii="Times New Roman" w:hAnsi="Times New Roman"/>
          <w:sz w:val="24"/>
          <w:szCs w:val="24"/>
        </w:rPr>
      </w:pPr>
    </w:p>
    <w:p w:rsidR="00052FBD" w:rsidRPr="008F286A" w:rsidRDefault="00935064" w:rsidP="00052FBD">
      <w:pPr>
        <w:shd w:val="clear" w:color="auto" w:fill="FFFFFF"/>
        <w:tabs>
          <w:tab w:val="left" w:pos="638"/>
        </w:tabs>
        <w:jc w:val="center"/>
        <w:rPr>
          <w:rFonts w:ascii="Times New Roman" w:hAnsi="Times New Roman" w:cs="Times New Roman"/>
          <w:b/>
        </w:rPr>
      </w:pPr>
      <w:r>
        <w:rPr>
          <w:rFonts w:ascii="Times New Roman" w:hAnsi="Times New Roman" w:cs="Times New Roman"/>
          <w:b/>
        </w:rPr>
        <w:t>З</w:t>
      </w:r>
      <w:r w:rsidR="00052FBD" w:rsidRPr="008F286A">
        <w:rPr>
          <w:rFonts w:ascii="Times New Roman" w:hAnsi="Times New Roman" w:cs="Times New Roman"/>
          <w:b/>
        </w:rPr>
        <w:t>аявк</w:t>
      </w:r>
      <w:r>
        <w:rPr>
          <w:rFonts w:ascii="Times New Roman" w:hAnsi="Times New Roman" w:cs="Times New Roman"/>
          <w:b/>
        </w:rPr>
        <w:t>а</w:t>
      </w:r>
      <w:r w:rsidR="00052FBD" w:rsidRPr="008F286A">
        <w:rPr>
          <w:rFonts w:ascii="Times New Roman" w:hAnsi="Times New Roman" w:cs="Times New Roman"/>
          <w:b/>
        </w:rPr>
        <w:t xml:space="preserve"> на участие в аукционе</w:t>
      </w:r>
    </w:p>
    <w:p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shd w:val="clear" w:color="auto" w:fill="FFFFFF"/>
        <w:tabs>
          <w:tab w:val="left" w:pos="638"/>
        </w:tabs>
        <w:jc w:val="center"/>
        <w:rPr>
          <w:rFonts w:ascii="Times New Roman" w:hAnsi="Times New Roman" w:cs="Times New Roman"/>
          <w:b/>
        </w:rPr>
      </w:pPr>
    </w:p>
    <w:p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proofErr w:type="gramStart"/>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_</w:t>
      </w:r>
      <w:proofErr w:type="gramEnd"/>
      <w:r w:rsidR="003B37C7" w:rsidRPr="008F286A">
        <w:rPr>
          <w:rFonts w:ascii="Times New Roman" w:hAnsi="Times New Roman" w:cs="Times New Roman"/>
        </w:rPr>
        <w:t xml:space="preserve">___________ </w:t>
      </w:r>
      <w:r w:rsidR="0080459C">
        <w:rPr>
          <w:rFonts w:ascii="Times New Roman" w:hAnsi="Times New Roman" w:cs="Times New Roman"/>
          <w:spacing w:val="-2"/>
        </w:rPr>
        <w:t>202</w:t>
      </w:r>
      <w:r w:rsidR="00CD721B">
        <w:rPr>
          <w:rFonts w:ascii="Times New Roman" w:hAnsi="Times New Roman" w:cs="Times New Roman"/>
          <w:spacing w:val="-2"/>
        </w:rPr>
        <w:t>1</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rsidR="00052FBD" w:rsidRPr="008F286A" w:rsidRDefault="00052FBD" w:rsidP="00052FBD">
      <w:pPr>
        <w:shd w:val="clear" w:color="auto" w:fill="FFFFFF"/>
        <w:rPr>
          <w:rFonts w:ascii="Times New Roman" w:hAnsi="Times New Roman" w:cs="Times New Roman"/>
        </w:rPr>
      </w:pPr>
    </w:p>
    <w:p w:rsidR="00052FBD" w:rsidRPr="008F286A" w:rsidRDefault="00052FBD" w:rsidP="00052FBD">
      <w:pPr>
        <w:shd w:val="clear" w:color="auto" w:fill="FFFFFF"/>
        <w:tabs>
          <w:tab w:val="left" w:pos="701"/>
        </w:tabs>
        <w:rPr>
          <w:rFonts w:ascii="Times New Roman" w:hAnsi="Times New Roman" w:cs="Times New Roman"/>
          <w:b/>
          <w:bCs/>
        </w:rPr>
      </w:pPr>
    </w:p>
    <w:p w:rsidR="00052FBD" w:rsidRPr="008F286A" w:rsidRDefault="00052FBD" w:rsidP="00052FBD">
      <w:pPr>
        <w:pStyle w:val="NormalWe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rsidR="00052FBD" w:rsidRPr="008F286A" w:rsidRDefault="00052FBD" w:rsidP="00052FBD">
      <w:pPr>
        <w:pStyle w:val="NormalWeb"/>
      </w:pPr>
      <w:proofErr w:type="gramStart"/>
      <w:r w:rsidRPr="008F286A">
        <w:t>Адрес:</w:t>
      </w:r>
      <w:r w:rsidR="008C516E">
        <w:rPr>
          <w:i/>
          <w:iCs/>
        </w:rPr>
        <w:t>_</w:t>
      </w:r>
      <w:proofErr w:type="gramEnd"/>
      <w:r w:rsidR="008C516E">
        <w:rPr>
          <w:i/>
          <w:iCs/>
        </w:rPr>
        <w:t>_______</w:t>
      </w:r>
      <w:r w:rsidRPr="008F286A">
        <w:rPr>
          <w:i/>
          <w:iCs/>
        </w:rPr>
        <w:t>_</w:t>
      </w:r>
      <w:r w:rsidR="00781E4C" w:rsidRPr="008F286A">
        <w:rPr>
          <w:i/>
          <w:iCs/>
        </w:rPr>
        <w:t>____________________________________________________________</w:t>
      </w:r>
      <w:r w:rsidRPr="008F286A">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 xml:space="preserve">предлагаю(ем)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8" w:history="1">
        <w:r w:rsidRPr="008F286A">
          <w:rPr>
            <w:rStyle w:val="Hyperlink"/>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4B31AA">
        <w:rPr>
          <w:rFonts w:ascii="Times New Roman" w:hAnsi="Times New Roman" w:cs="Times New Roman"/>
        </w:rPr>
        <w:t xml:space="preserve"> </w:t>
      </w:r>
      <w:r w:rsidR="00E94C7E" w:rsidRPr="008F286A">
        <w:rPr>
          <w:rFonts w:ascii="Times New Roman" w:hAnsi="Times New Roman" w:cs="Times New Roman"/>
        </w:rPr>
        <w:t>Российской</w:t>
      </w:r>
      <w:r w:rsidR="004B31AA">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rsidR="00052FBD" w:rsidRPr="008F286A" w:rsidRDefault="00052FBD" w:rsidP="00052FBD">
      <w:pPr>
        <w:shd w:val="clear" w:color="auto" w:fill="FFFFFF"/>
        <w:rPr>
          <w:rFonts w:ascii="Times New Roman" w:hAnsi="Times New Roman" w:cs="Times New Roman"/>
          <w:b/>
          <w:bCs/>
          <w:spacing w:val="-1"/>
        </w:rPr>
      </w:pPr>
    </w:p>
    <w:p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rsidR="00052FBD" w:rsidRPr="008F286A" w:rsidRDefault="00052FBD" w:rsidP="00052FBD">
      <w:pPr>
        <w:shd w:val="clear" w:color="auto" w:fill="FFFFFF"/>
        <w:rPr>
          <w:rFonts w:ascii="Times New Roman" w:hAnsi="Times New Roman" w:cs="Times New Roman"/>
          <w:spacing w:val="-5"/>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4B31AA">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rsidR="00052FBD" w:rsidRPr="004F42B0" w:rsidRDefault="00052FBD" w:rsidP="00052FBD">
      <w:pPr>
        <w:pStyle w:val="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94C7E" w:rsidRDefault="00E94C7E" w:rsidP="00052FBD">
      <w:pPr>
        <w:ind w:firstLine="0"/>
        <w:rPr>
          <w:rFonts w:ascii="Times New Roman" w:hAnsi="Times New Roman" w:cs="Times New Roman"/>
          <w:sz w:val="22"/>
          <w:szCs w:val="22"/>
        </w:rPr>
      </w:pPr>
    </w:p>
    <w:p w:rsidR="008F286A" w:rsidRDefault="008F286A" w:rsidP="0080459C">
      <w:pPr>
        <w:shd w:val="clear" w:color="auto" w:fill="FFFFFF"/>
        <w:tabs>
          <w:tab w:val="left" w:pos="638"/>
        </w:tabs>
        <w:ind w:firstLine="0"/>
        <w:rPr>
          <w:rFonts w:ascii="Times New Roman" w:hAnsi="Times New Roman" w:cs="Times New Roman"/>
          <w:sz w:val="22"/>
          <w:szCs w:val="22"/>
        </w:rPr>
      </w:pPr>
    </w:p>
    <w:p w:rsidR="004B31AA" w:rsidRDefault="004B31AA" w:rsidP="0080459C">
      <w:pPr>
        <w:shd w:val="clear" w:color="auto" w:fill="FFFFFF"/>
        <w:tabs>
          <w:tab w:val="left" w:pos="638"/>
        </w:tabs>
        <w:ind w:firstLine="0"/>
        <w:rPr>
          <w:rFonts w:ascii="Times New Roman" w:hAnsi="Times New Roman" w:cs="Times New Roman"/>
          <w:sz w:val="22"/>
          <w:szCs w:val="22"/>
        </w:rPr>
      </w:pPr>
    </w:p>
    <w:p w:rsidR="00052FBD" w:rsidRPr="004B31AA" w:rsidRDefault="00052FBD" w:rsidP="0041545E">
      <w:pPr>
        <w:shd w:val="clear" w:color="auto" w:fill="FFFFFF"/>
        <w:tabs>
          <w:tab w:val="left" w:pos="638"/>
        </w:tabs>
        <w:jc w:val="right"/>
        <w:rPr>
          <w:rFonts w:ascii="Times New Roman" w:hAnsi="Times New Roman" w:cs="Times New Roman"/>
          <w:sz w:val="18"/>
          <w:szCs w:val="18"/>
        </w:rPr>
      </w:pPr>
      <w:r w:rsidRPr="004B31AA">
        <w:rPr>
          <w:rFonts w:ascii="Times New Roman" w:hAnsi="Times New Roman" w:cs="Times New Roman"/>
          <w:sz w:val="18"/>
          <w:szCs w:val="18"/>
        </w:rPr>
        <w:t>Приложение №1 к заявке на участие в аукционе</w:t>
      </w:r>
    </w:p>
    <w:p w:rsidR="008F286A" w:rsidRPr="004B31AA"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 xml:space="preserve">на право заключения договора аренды </w:t>
      </w:r>
    </w:p>
    <w:p w:rsidR="00052FBD" w:rsidRPr="00BB1364"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муниципального</w:t>
      </w:r>
      <w:r>
        <w:rPr>
          <w:rFonts w:ascii="Times New Roman" w:hAnsi="Times New Roman" w:cs="Times New Roman"/>
          <w:sz w:val="18"/>
          <w:szCs w:val="18"/>
        </w:rPr>
        <w:t xml:space="preserve"> имущества</w:t>
      </w:r>
    </w:p>
    <w:p w:rsidR="00FA34DE" w:rsidRDefault="00FA34DE" w:rsidP="00F72F10">
      <w:pPr>
        <w:shd w:val="clear" w:color="auto" w:fill="FFFFFF"/>
        <w:ind w:firstLine="0"/>
        <w:rPr>
          <w:rFonts w:ascii="Times New Roman" w:hAnsi="Times New Roman" w:cs="Times New Roman"/>
          <w:b/>
          <w:bCs/>
          <w:sz w:val="22"/>
          <w:szCs w:val="22"/>
        </w:rPr>
      </w:pP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616" w:type="dxa"/>
        <w:tblInd w:w="-10" w:type="dxa"/>
        <w:tblLayout w:type="fixed"/>
        <w:tblLook w:val="0000" w:firstRow="0" w:lastRow="0" w:firstColumn="0" w:lastColumn="0" w:noHBand="0" w:noVBand="0"/>
      </w:tblPr>
      <w:tblGrid>
        <w:gridCol w:w="5647"/>
        <w:gridCol w:w="3969"/>
      </w:tblGrid>
      <w:tr w:rsidR="00052FBD" w:rsidRPr="00BB1364" w:rsidTr="0068642D">
        <w:tc>
          <w:tcPr>
            <w:tcW w:w="5647"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969"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68642D">
        <w:trPr>
          <w:trHeight w:val="165"/>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2434"/>
                <w:tab w:val="left" w:pos="4512"/>
              </w:tabs>
              <w:snapToGrid w:val="0"/>
              <w:ind w:firstLine="0"/>
              <w:rPr>
                <w:rFonts w:ascii="Times New Roman" w:hAnsi="Times New Roman" w:cs="Times New Roman"/>
                <w:vertAlign w:val="subscript"/>
              </w:rPr>
            </w:pPr>
          </w:p>
          <w:p w:rsidR="006D26C4" w:rsidRDefault="006D26C4" w:rsidP="00EB7F89">
            <w:pPr>
              <w:tabs>
                <w:tab w:val="left" w:pos="2434"/>
                <w:tab w:val="left" w:pos="4512"/>
              </w:tabs>
              <w:snapToGrid w:val="0"/>
              <w:ind w:firstLine="0"/>
              <w:rPr>
                <w:rFonts w:ascii="Times New Roman" w:hAnsi="Times New Roman" w:cs="Times New Roman"/>
                <w:vertAlign w:val="subscript"/>
              </w:rPr>
            </w:pPr>
          </w:p>
          <w:p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311"/>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8F286A" w:rsidRDefault="008F286A" w:rsidP="003F3114">
            <w:pPr>
              <w:tabs>
                <w:tab w:val="left" w:pos="2434"/>
                <w:tab w:val="left" w:pos="4512"/>
              </w:tabs>
              <w:snapToGrid w:val="0"/>
              <w:ind w:firstLine="0"/>
              <w:rPr>
                <w:rFonts w:ascii="Times New Roman" w:hAnsi="Times New Roman" w:cs="Times New Roman"/>
                <w:vertAlign w:val="subscript"/>
              </w:rPr>
            </w:pPr>
          </w:p>
          <w:p w:rsidR="00254CDC" w:rsidRDefault="00254CDC"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279"/>
        </w:trPr>
        <w:tc>
          <w:tcPr>
            <w:tcW w:w="5647"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4512"/>
              </w:tabs>
              <w:snapToGrid w:val="0"/>
              <w:ind w:firstLine="0"/>
              <w:rPr>
                <w:rFonts w:ascii="Times New Roman" w:hAnsi="Times New Roman" w:cs="Times New Roman"/>
                <w:vertAlign w:val="subscript"/>
              </w:rPr>
            </w:pPr>
          </w:p>
          <w:p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68642D" w:rsidRPr="0068642D"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w:t>
            </w:r>
          </w:p>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(наименование банка, БИК, </w:t>
            </w:r>
            <w:r w:rsidRPr="00BB1364">
              <w:rPr>
                <w:rFonts w:ascii="Times New Roman" w:hAnsi="Times New Roman" w:cs="Times New Roman"/>
                <w:sz w:val="22"/>
                <w:szCs w:val="22"/>
              </w:rPr>
              <w:t>ИНН, р/с и к/с)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4512"/>
              </w:tabs>
              <w:snapToGrid w:val="0"/>
              <w:ind w:firstLine="0"/>
              <w:rPr>
                <w:rFonts w:ascii="Times New Roman" w:hAnsi="Times New Roman" w:cs="Times New Roman"/>
                <w:vertAlign w:val="subscript"/>
              </w:rPr>
            </w:pPr>
          </w:p>
          <w:p w:rsidR="003F3114" w:rsidRDefault="003F3114" w:rsidP="00EB7F89">
            <w:pPr>
              <w:tabs>
                <w:tab w:val="left" w:pos="4512"/>
              </w:tabs>
              <w:snapToGrid w:val="0"/>
              <w:rPr>
                <w:rFonts w:ascii="Times New Roman" w:hAnsi="Times New Roman" w:cs="Times New Roman"/>
                <w:vertAlign w:val="subscript"/>
              </w:rPr>
            </w:pPr>
          </w:p>
          <w:p w:rsidR="006D26C4" w:rsidRDefault="006D26C4" w:rsidP="00EB7F89">
            <w:pPr>
              <w:tabs>
                <w:tab w:val="left" w:pos="4512"/>
              </w:tabs>
              <w:snapToGrid w:val="0"/>
              <w:rPr>
                <w:rFonts w:ascii="Times New Roman" w:hAnsi="Times New Roman" w:cs="Times New Roman"/>
                <w:vertAlign w:val="subscript"/>
              </w:rPr>
            </w:pPr>
          </w:p>
          <w:p w:rsidR="00254CDC" w:rsidRPr="00BB1364" w:rsidRDefault="00254CDC"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969" w:type="dxa"/>
            <w:tcBorders>
              <w:left w:val="single" w:sz="4" w:space="0" w:color="000000"/>
              <w:bottom w:val="single" w:sz="4" w:space="0" w:color="000000"/>
              <w:right w:val="single" w:sz="4" w:space="0" w:color="000000"/>
            </w:tcBorders>
          </w:tcPr>
          <w:p w:rsidR="00052FBD" w:rsidRDefault="00052FBD" w:rsidP="00EB7F89">
            <w:pPr>
              <w:tabs>
                <w:tab w:val="left" w:pos="4512"/>
              </w:tabs>
              <w:snapToGrid w:val="0"/>
              <w:rPr>
                <w:rFonts w:ascii="Times New Roman" w:hAnsi="Times New Roman" w:cs="Times New Roman"/>
                <w:vertAlign w:val="subscript"/>
              </w:rPr>
            </w:pPr>
          </w:p>
          <w:p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969"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969"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rsidR="00052FBD" w:rsidRPr="008766B3" w:rsidRDefault="00052FBD" w:rsidP="00536B72">
      <w:pPr>
        <w:shd w:val="clear" w:color="auto" w:fill="FFFFFF"/>
        <w:ind w:firstLine="0"/>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1"/>
          <w:sz w:val="20"/>
          <w:szCs w:val="20"/>
        </w:rPr>
        <w:t>(фамилия, имя, отчество подписавшего заявку, должность)</w:t>
      </w:r>
    </w:p>
    <w:p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EB2EAD" w:rsidRDefault="00EB2EAD"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об индивидуальном предпринимателе</w:t>
      </w:r>
      <w:r w:rsidR="00935064">
        <w:rPr>
          <w:rFonts w:ascii="Times New Roman" w:hAnsi="Times New Roman" w:cs="Times New Roman"/>
          <w:b/>
          <w:bCs/>
          <w:spacing w:val="-1"/>
        </w:rPr>
        <w:t>, физ.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5788"/>
        <w:gridCol w:w="3573"/>
      </w:tblGrid>
      <w:tr w:rsidR="00052FBD" w:rsidRPr="00BB1364" w:rsidTr="00254CDC">
        <w:tc>
          <w:tcPr>
            <w:tcW w:w="5788"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573"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254CDC">
        <w:trPr>
          <w:trHeight w:val="363"/>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935064" w:rsidRDefault="00935064"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4B31AA">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3573"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Default="00861254" w:rsidP="00EB7F89">
            <w:pPr>
              <w:ind w:firstLine="0"/>
              <w:rPr>
                <w:rFonts w:ascii="Times New Roman" w:hAnsi="Times New Roman" w:cs="Times New Roman"/>
              </w:rPr>
            </w:pPr>
          </w:p>
          <w:p w:rsidR="008F286A" w:rsidRDefault="008F286A" w:rsidP="00EB7F89">
            <w:pPr>
              <w:ind w:firstLine="0"/>
              <w:rPr>
                <w:rFonts w:ascii="Times New Roman" w:hAnsi="Times New Roman" w:cs="Times New Roman"/>
              </w:rPr>
            </w:pPr>
          </w:p>
          <w:p w:rsidR="00935064" w:rsidRPr="00BB1364" w:rsidRDefault="00935064" w:rsidP="00EB7F89">
            <w:pPr>
              <w:ind w:firstLine="0"/>
              <w:rPr>
                <w:rFonts w:ascii="Times New Roman" w:hAnsi="Times New Roman" w:cs="Times New Roman"/>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3573"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rPr>
          <w:trHeight w:val="132"/>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rsidR="006D26C4" w:rsidRDefault="004B31AA" w:rsidP="00F72F10">
      <w:pPr>
        <w:shd w:val="clear" w:color="auto" w:fill="FFFFFF"/>
        <w:ind w:firstLine="0"/>
        <w:rPr>
          <w:rFonts w:ascii="Times New Roman" w:hAnsi="Times New Roman" w:cs="Times New Roman"/>
          <w:spacing w:val="-1"/>
          <w:sz w:val="18"/>
          <w:szCs w:val="18"/>
        </w:rPr>
      </w:pP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(подпись</w:t>
      </w: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М.П.)</w:t>
      </w:r>
      <w:r w:rsidR="00052FBD" w:rsidRPr="008766B3">
        <w:rPr>
          <w:rFonts w:ascii="Times New Roman" w:hAnsi="Times New Roman" w:cs="Times New Roman"/>
          <w:spacing w:val="-5"/>
          <w:sz w:val="18"/>
          <w:szCs w:val="18"/>
        </w:rPr>
        <w:tab/>
      </w:r>
      <w:r>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8F286A">
      <w:pPr>
        <w:pStyle w:val="Heading1"/>
        <w:tabs>
          <w:tab w:val="left" w:pos="0"/>
        </w:tabs>
        <w:suppressAutoHyphens/>
        <w:spacing w:before="0" w:after="0"/>
        <w:jc w:val="both"/>
        <w:rPr>
          <w:rFonts w:ascii="Times New Roman" w:hAnsi="Times New Roman"/>
          <w:sz w:val="22"/>
          <w:szCs w:val="22"/>
        </w:rPr>
      </w:pPr>
    </w:p>
    <w:p w:rsidR="00FA34DE" w:rsidRDefault="00FA34DE" w:rsidP="00052FBD">
      <w:pPr>
        <w:pStyle w:val="Heading1"/>
        <w:tabs>
          <w:tab w:val="left" w:pos="0"/>
        </w:tabs>
        <w:suppressAutoHyphens/>
        <w:spacing w:before="0" w:after="0"/>
        <w:rPr>
          <w:rFonts w:ascii="Times New Roman" w:hAnsi="Times New Roman"/>
          <w:sz w:val="22"/>
          <w:szCs w:val="22"/>
        </w:rPr>
      </w:pPr>
    </w:p>
    <w:p w:rsidR="00FA34DE" w:rsidRDefault="00FA34DE" w:rsidP="00052FBD">
      <w:pPr>
        <w:pStyle w:val="Heading1"/>
        <w:tabs>
          <w:tab w:val="left" w:pos="0"/>
        </w:tabs>
        <w:suppressAutoHyphens/>
        <w:spacing w:before="0" w:after="0"/>
        <w:rPr>
          <w:rFonts w:ascii="Times New Roman" w:hAnsi="Times New Roman"/>
          <w:sz w:val="22"/>
          <w:szCs w:val="22"/>
        </w:rPr>
      </w:pPr>
    </w:p>
    <w:p w:rsidR="00052FBD" w:rsidRPr="008F286A" w:rsidRDefault="00935064" w:rsidP="00052FBD">
      <w:pPr>
        <w:pStyle w:val="Heading1"/>
        <w:tabs>
          <w:tab w:val="left" w:pos="0"/>
        </w:tabs>
        <w:suppressAutoHyphens/>
        <w:spacing w:before="0" w:after="0"/>
        <w:rPr>
          <w:rFonts w:ascii="Times New Roman" w:hAnsi="Times New Roman"/>
          <w:sz w:val="24"/>
          <w:szCs w:val="24"/>
        </w:rPr>
      </w:pPr>
      <w:r>
        <w:rPr>
          <w:rFonts w:ascii="Times New Roman" w:hAnsi="Times New Roman"/>
          <w:sz w:val="24"/>
          <w:szCs w:val="24"/>
        </w:rPr>
        <w:t>О</w:t>
      </w:r>
      <w:r w:rsidR="00052FBD" w:rsidRPr="008F286A">
        <w:rPr>
          <w:rFonts w:ascii="Times New Roman" w:hAnsi="Times New Roman"/>
          <w:sz w:val="24"/>
          <w:szCs w:val="24"/>
        </w:rPr>
        <w:t>пис</w:t>
      </w:r>
      <w:r>
        <w:rPr>
          <w:rFonts w:ascii="Times New Roman" w:hAnsi="Times New Roman"/>
          <w:sz w:val="24"/>
          <w:szCs w:val="24"/>
        </w:rPr>
        <w:t>ь</w:t>
      </w:r>
      <w:r w:rsidR="00052FBD" w:rsidRPr="008F286A">
        <w:rPr>
          <w:rFonts w:ascii="Times New Roman" w:hAnsi="Times New Roman"/>
          <w:sz w:val="24"/>
          <w:szCs w:val="24"/>
        </w:rPr>
        <w:t xml:space="preserve"> документов</w:t>
      </w:r>
    </w:p>
    <w:p w:rsidR="00052FBD" w:rsidRPr="008F286A" w:rsidRDefault="00052FBD" w:rsidP="00052FBD">
      <w:pPr>
        <w:pStyle w:val="Heading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 xml:space="preserve">представляемых для участия в аукционе  </w:t>
      </w:r>
    </w:p>
    <w:p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FA34DE" w:rsidRPr="008F286A" w:rsidRDefault="00FA34DE" w:rsidP="00052FBD">
      <w:pPr>
        <w:keepNext/>
        <w:keepLines/>
        <w:suppressLineNumbers/>
        <w:ind w:firstLine="0"/>
        <w:jc w:val="center"/>
        <w:rPr>
          <w:rFonts w:ascii="Times New Roman" w:hAnsi="Times New Roman" w:cs="Times New Roman"/>
          <w:b/>
        </w:rPr>
      </w:pPr>
    </w:p>
    <w:p w:rsidR="00FA34DE" w:rsidRPr="008F286A" w:rsidRDefault="00FA34DE" w:rsidP="00052FBD">
      <w:pPr>
        <w:keepNext/>
        <w:keepLines/>
        <w:suppressLineNumbers/>
        <w:ind w:firstLine="0"/>
        <w:jc w:val="center"/>
        <w:rPr>
          <w:rFonts w:ascii="Times New Roman" w:hAnsi="Times New Roman" w:cs="Times New Roman"/>
          <w:b/>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w:t>
      </w:r>
      <w:r w:rsidR="000F5850">
        <w:rPr>
          <w:rFonts w:ascii="Times New Roman" w:hAnsi="Times New Roman" w:cs="Times New Roman"/>
          <w:sz w:val="22"/>
          <w:szCs w:val="22"/>
        </w:rPr>
        <w:t>_________</w:t>
      </w:r>
      <w:r w:rsidRPr="00E16436">
        <w:rPr>
          <w:rFonts w:ascii="Times New Roman" w:hAnsi="Times New Roman" w:cs="Times New Roman"/>
          <w:sz w:val="22"/>
          <w:szCs w:val="22"/>
        </w:rPr>
        <w:t>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4B31AA">
        <w:rPr>
          <w:rFonts w:ascii="Times New Roman" w:hAnsi="Times New Roman" w:cs="Times New Roman"/>
          <w:bCs/>
        </w:rPr>
        <w:t xml:space="preserve"> </w:t>
      </w:r>
      <w:r w:rsidR="00E80071">
        <w:rPr>
          <w:rFonts w:ascii="Times New Roman" w:hAnsi="Times New Roman" w:cs="Times New Roman"/>
          <w:bCs/>
        </w:rPr>
        <w:t xml:space="preserve">муниципального образования </w:t>
      </w:r>
      <w:r w:rsidR="00E80071" w:rsidRPr="00E80071">
        <w:rPr>
          <w:rFonts w:ascii="Times New Roman" w:hAnsi="Times New Roman" w:cs="Times New Roman"/>
        </w:rPr>
        <w:t>Светлогорский сельсовет</w:t>
      </w:r>
      <w:r w:rsidRPr="00E80071">
        <w:rPr>
          <w:rFonts w:ascii="Times New Roman" w:hAnsi="Times New Roman" w:cs="Times New Roman"/>
        </w:rPr>
        <w:t xml:space="preserve"> Туруханского района,</w:t>
      </w:r>
      <w:r w:rsidR="004B31AA">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817"/>
        <w:gridCol w:w="6662"/>
        <w:gridCol w:w="2092"/>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BodyText"/>
        <w:spacing w:after="0"/>
        <w:ind w:hanging="142"/>
        <w:rPr>
          <w:rFonts w:ascii="Times New Roman" w:hAnsi="Times New Roman"/>
        </w:rPr>
      </w:pPr>
    </w:p>
    <w:p w:rsidR="00052FBD" w:rsidRDefault="00E94C7E" w:rsidP="00412171">
      <w:pPr>
        <w:pStyle w:val="BodyText"/>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rsidR="00052FBD" w:rsidRDefault="00052FBD" w:rsidP="00052FBD">
      <w:pPr>
        <w:pStyle w:val="BodyText"/>
        <w:spacing w:after="0"/>
        <w:rPr>
          <w:rFonts w:ascii="Times New Roman" w:hAnsi="Times New Roman"/>
          <w:vertAlign w:val="superscript"/>
        </w:rPr>
      </w:pPr>
    </w:p>
    <w:p w:rsidR="00052FBD" w:rsidRPr="00A974C8" w:rsidRDefault="00052FBD" w:rsidP="00412171">
      <w:pPr>
        <w:pStyle w:val="BodyText"/>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BodyText"/>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3F3114" w:rsidRDefault="003F3114" w:rsidP="003F3114"/>
    <w:p w:rsidR="003F3114" w:rsidRDefault="003F3114" w:rsidP="003F3114"/>
    <w:p w:rsidR="00935064" w:rsidRDefault="00935064" w:rsidP="003F3114"/>
    <w:p w:rsidR="00935064" w:rsidRDefault="00935064" w:rsidP="003F3114"/>
    <w:p w:rsidR="00935064" w:rsidRDefault="00935064" w:rsidP="003F3114"/>
    <w:p w:rsidR="00935064" w:rsidRDefault="00935064" w:rsidP="003F3114"/>
    <w:p w:rsidR="00935064" w:rsidRDefault="00935064" w:rsidP="003F3114"/>
    <w:p w:rsidR="0041545E" w:rsidRDefault="0041545E" w:rsidP="003F3114"/>
    <w:p w:rsidR="0041545E" w:rsidRDefault="0041545E" w:rsidP="003F3114"/>
    <w:p w:rsidR="00536B72" w:rsidRDefault="00536B72" w:rsidP="0068642D">
      <w:pPr>
        <w:pStyle w:val="Heading3"/>
        <w:tabs>
          <w:tab w:val="left" w:pos="0"/>
          <w:tab w:val="right" w:pos="9354"/>
        </w:tabs>
        <w:spacing w:before="0" w:after="0"/>
        <w:jc w:val="both"/>
        <w:rPr>
          <w:rFonts w:ascii="Arial" w:hAnsi="Arial" w:cs="Arial"/>
          <w:b w:val="0"/>
          <w:bCs w:val="0"/>
          <w:sz w:val="24"/>
          <w:szCs w:val="24"/>
        </w:rPr>
      </w:pPr>
    </w:p>
    <w:p w:rsidR="00536B72" w:rsidRDefault="00536B72" w:rsidP="006D26C4">
      <w:pPr>
        <w:pStyle w:val="Heading3"/>
        <w:tabs>
          <w:tab w:val="left" w:pos="0"/>
          <w:tab w:val="right" w:pos="9354"/>
        </w:tabs>
        <w:spacing w:before="0" w:after="0"/>
        <w:jc w:val="both"/>
        <w:rPr>
          <w:rFonts w:ascii="Times New Roman" w:hAnsi="Times New Roman"/>
          <w:b w:val="0"/>
          <w:sz w:val="18"/>
          <w:szCs w:val="18"/>
        </w:rPr>
      </w:pPr>
    </w:p>
    <w:p w:rsidR="008D505F" w:rsidRDefault="008D505F" w:rsidP="008D505F"/>
    <w:p w:rsidR="008D505F" w:rsidRPr="008D505F" w:rsidRDefault="008D505F" w:rsidP="008D505F"/>
    <w:p w:rsidR="00052FBD" w:rsidRPr="004B31AA" w:rsidRDefault="00052FBD" w:rsidP="0041545E">
      <w:pPr>
        <w:pStyle w:val="Heading3"/>
        <w:tabs>
          <w:tab w:val="left" w:pos="0"/>
          <w:tab w:val="right" w:pos="9354"/>
        </w:tabs>
        <w:spacing w:before="0" w:after="0"/>
        <w:jc w:val="right"/>
        <w:rPr>
          <w:rFonts w:ascii="Times New Roman" w:hAnsi="Times New Roman"/>
          <w:b w:val="0"/>
          <w:sz w:val="18"/>
          <w:szCs w:val="18"/>
        </w:rPr>
      </w:pPr>
      <w:r w:rsidRPr="004B31AA">
        <w:rPr>
          <w:rFonts w:ascii="Times New Roman" w:hAnsi="Times New Roman"/>
          <w:b w:val="0"/>
          <w:sz w:val="18"/>
          <w:szCs w:val="18"/>
        </w:rPr>
        <w:t>Приложение №2</w:t>
      </w:r>
    </w:p>
    <w:p w:rsidR="00052FBD" w:rsidRPr="008766B3" w:rsidRDefault="00052FBD" w:rsidP="0041545E">
      <w:pPr>
        <w:pStyle w:val="21"/>
        <w:spacing w:after="0" w:line="240" w:lineRule="auto"/>
        <w:jc w:val="right"/>
        <w:rPr>
          <w:rFonts w:ascii="Times New Roman" w:hAnsi="Times New Roman"/>
          <w:sz w:val="18"/>
          <w:szCs w:val="18"/>
        </w:rPr>
      </w:pPr>
      <w:r w:rsidRPr="004B31AA">
        <w:rPr>
          <w:rFonts w:ascii="Times New Roman" w:hAnsi="Times New Roman"/>
          <w:sz w:val="18"/>
          <w:szCs w:val="18"/>
        </w:rPr>
        <w:t>к документации об аукционе</w:t>
      </w:r>
      <w:r w:rsidR="004B31AA" w:rsidRPr="004B31AA">
        <w:rPr>
          <w:rFonts w:ascii="Times New Roman" w:hAnsi="Times New Roman"/>
          <w:sz w:val="18"/>
          <w:szCs w:val="18"/>
        </w:rPr>
        <w:t>,</w:t>
      </w:r>
    </w:p>
    <w:p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Pr="00461567">
        <w:rPr>
          <w:rFonts w:ascii="Times New Roman" w:hAnsi="Times New Roman" w:cs="Times New Roman"/>
          <w:sz w:val="18"/>
          <w:szCs w:val="18"/>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 xml:space="preserve">Светлогорского сельсовета </w:t>
      </w:r>
    </w:p>
    <w:p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Туруханского района Красноярского края</w:t>
      </w:r>
      <w:r>
        <w:rPr>
          <w:rFonts w:ascii="Times New Roman" w:hAnsi="Times New Roman" w:cs="Times New Roman"/>
          <w:sz w:val="18"/>
          <w:szCs w:val="18"/>
        </w:rPr>
        <w:t xml:space="preserve"> </w:t>
      </w:r>
    </w:p>
    <w:p w:rsidR="004B31AA" w:rsidRPr="00461567" w:rsidRDefault="004B31AA" w:rsidP="004B31AA">
      <w:pPr>
        <w:widowControl/>
        <w:suppressAutoHyphens/>
        <w:autoSpaceDE/>
        <w:autoSpaceDN/>
        <w:adjustRightInd/>
        <w:ind w:firstLine="0"/>
        <w:jc w:val="right"/>
        <w:rPr>
          <w:rFonts w:ascii="Times New Roman" w:hAnsi="Times New Roman" w:cs="Times New Roman"/>
          <w:sz w:val="18"/>
          <w:szCs w:val="18"/>
        </w:rPr>
      </w:pPr>
      <w:r w:rsidRPr="001B2368">
        <w:rPr>
          <w:rFonts w:ascii="Times New Roman" w:hAnsi="Times New Roman" w:cs="Times New Roman"/>
          <w:sz w:val="18"/>
          <w:szCs w:val="18"/>
        </w:rPr>
        <w:t>от</w:t>
      </w:r>
      <w:r>
        <w:rPr>
          <w:rFonts w:ascii="Times New Roman" w:hAnsi="Times New Roman" w:cs="Times New Roman"/>
          <w:sz w:val="18"/>
          <w:szCs w:val="18"/>
        </w:rPr>
        <w:t xml:space="preserve"> </w:t>
      </w:r>
      <w:r w:rsidRPr="00336F1D">
        <w:rPr>
          <w:rFonts w:ascii="Times New Roman" w:hAnsi="Times New Roman" w:cs="Times New Roman"/>
          <w:sz w:val="18"/>
          <w:szCs w:val="18"/>
        </w:rPr>
        <w:t xml:space="preserve">17.05.2021 </w:t>
      </w:r>
      <w:r w:rsidRPr="00B06E39">
        <w:rPr>
          <w:rFonts w:ascii="Times New Roman" w:hAnsi="Times New Roman" w:cs="Times New Roman"/>
          <w:sz w:val="18"/>
          <w:szCs w:val="18"/>
        </w:rPr>
        <w:t>№</w:t>
      </w:r>
      <w:r>
        <w:rPr>
          <w:rFonts w:ascii="Times New Roman" w:hAnsi="Times New Roman" w:cs="Times New Roman"/>
          <w:sz w:val="18"/>
          <w:szCs w:val="18"/>
        </w:rPr>
        <w:t>27</w:t>
      </w:r>
      <w:r w:rsidRPr="00B06E39">
        <w:rPr>
          <w:rFonts w:ascii="Times New Roman" w:hAnsi="Times New Roman" w:cs="Times New Roman"/>
          <w:sz w:val="18"/>
          <w:szCs w:val="18"/>
        </w:rPr>
        <w:t>-Р</w:t>
      </w:r>
    </w:p>
    <w:p w:rsidR="00E57C93" w:rsidRDefault="00E57C93" w:rsidP="00052FBD">
      <w:pPr>
        <w:ind w:firstLine="0"/>
        <w:jc w:val="center"/>
        <w:rPr>
          <w:rFonts w:ascii="Times New Roman" w:hAnsi="Times New Roman" w:cs="Times New Roman"/>
          <w:b/>
          <w:sz w:val="22"/>
          <w:szCs w:val="22"/>
        </w:rPr>
      </w:pP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ind w:firstLine="0"/>
        <w:rPr>
          <w:rFonts w:ascii="Times New Roman" w:hAnsi="Times New Roman" w:cs="Times New Roman"/>
        </w:rPr>
      </w:pPr>
    </w:p>
    <w:p w:rsidR="00E57C93" w:rsidRPr="008F286A" w:rsidRDefault="00E57C93" w:rsidP="00052FBD">
      <w:pPr>
        <w:ind w:firstLine="0"/>
        <w:rPr>
          <w:rFonts w:ascii="Times New Roman" w:hAnsi="Times New Roman" w:cs="Times New Roman"/>
        </w:rPr>
      </w:pPr>
    </w:p>
    <w:p w:rsidR="00E57C93" w:rsidRDefault="00E57C93" w:rsidP="00052FBD">
      <w:pPr>
        <w:ind w:firstLine="0"/>
        <w:rPr>
          <w:rFonts w:ascii="Times New Roman" w:hAnsi="Times New Roman" w:cs="Times New Roman"/>
          <w:sz w:val="22"/>
          <w:szCs w:val="22"/>
        </w:rPr>
      </w:pP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4B31AA">
        <w:rPr>
          <w:rFonts w:ascii="Times New Roman" w:hAnsi="Times New Roman" w:cs="Times New Roman"/>
        </w:rPr>
        <w:t xml:space="preserve"> </w:t>
      </w:r>
      <w:r w:rsidRPr="008F286A">
        <w:rPr>
          <w:rFonts w:ascii="Times New Roman" w:hAnsi="Times New Roman" w:cs="Times New Roman"/>
        </w:rPr>
        <w:t>заявки указываются:</w:t>
      </w:r>
      <w:r w:rsidR="004B31AA">
        <w:rPr>
          <w:rFonts w:ascii="Times New Roman" w:hAnsi="Times New Roman" w:cs="Times New Roman"/>
        </w:rPr>
        <w:t xml:space="preserve"> </w:t>
      </w:r>
      <w:r w:rsidRPr="008F286A">
        <w:rPr>
          <w:rFonts w:ascii="Times New Roman" w:hAnsi="Times New Roman" w:cs="Times New Roman"/>
        </w:rPr>
        <w:t>номер извещения аукциона, адрес объекта аукциона, общая площадь объекта аукциона, цель использования.</w:t>
      </w:r>
      <w:r w:rsidR="004B31AA">
        <w:rPr>
          <w:rFonts w:ascii="Times New Roman" w:hAnsi="Times New Roman" w:cs="Times New Roman"/>
        </w:rPr>
        <w:t xml:space="preserve"> </w:t>
      </w:r>
      <w:r w:rsidRPr="008F286A">
        <w:rPr>
          <w:rFonts w:ascii="Times New Roman" w:hAnsi="Times New Roman" w:cs="Times New Roman"/>
        </w:rPr>
        <w:t>Данная информация указывается в строгом соответствии с информацией, указанной в извещении о проведении аукциона.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4B31AA">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54A" w:rsidRDefault="00A3754A">
      <w:r>
        <w:separator/>
      </w:r>
    </w:p>
  </w:endnote>
  <w:endnote w:type="continuationSeparator" w:id="0">
    <w:p w:rsidR="00A3754A" w:rsidRDefault="00A37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54A" w:rsidRDefault="00A3754A">
      <w:r>
        <w:separator/>
      </w:r>
    </w:p>
  </w:footnote>
  <w:footnote w:type="continuationSeparator" w:id="0">
    <w:p w:rsidR="00A3754A" w:rsidRDefault="00A37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45C3"/>
    <w:rsid w:val="00021875"/>
    <w:rsid w:val="00045514"/>
    <w:rsid w:val="0005251A"/>
    <w:rsid w:val="00052FBD"/>
    <w:rsid w:val="00055C30"/>
    <w:rsid w:val="00056C04"/>
    <w:rsid w:val="00061963"/>
    <w:rsid w:val="0009320F"/>
    <w:rsid w:val="000A5299"/>
    <w:rsid w:val="000C0AF2"/>
    <w:rsid w:val="000C10BF"/>
    <w:rsid w:val="000C45C3"/>
    <w:rsid w:val="000D6409"/>
    <w:rsid w:val="000F0A48"/>
    <w:rsid w:val="000F54E2"/>
    <w:rsid w:val="000F5850"/>
    <w:rsid w:val="001109F1"/>
    <w:rsid w:val="001128D9"/>
    <w:rsid w:val="0012462E"/>
    <w:rsid w:val="00141CA2"/>
    <w:rsid w:val="00153FF6"/>
    <w:rsid w:val="00155335"/>
    <w:rsid w:val="00184F32"/>
    <w:rsid w:val="0020125B"/>
    <w:rsid w:val="002153FE"/>
    <w:rsid w:val="00254CDC"/>
    <w:rsid w:val="002633A8"/>
    <w:rsid w:val="00275C23"/>
    <w:rsid w:val="00281ECB"/>
    <w:rsid w:val="002C23BB"/>
    <w:rsid w:val="002C374E"/>
    <w:rsid w:val="002C71AC"/>
    <w:rsid w:val="002D4588"/>
    <w:rsid w:val="002D4E6E"/>
    <w:rsid w:val="0030220F"/>
    <w:rsid w:val="00316783"/>
    <w:rsid w:val="00336F1D"/>
    <w:rsid w:val="00357191"/>
    <w:rsid w:val="00371B10"/>
    <w:rsid w:val="003B37C7"/>
    <w:rsid w:val="003F3114"/>
    <w:rsid w:val="00401A11"/>
    <w:rsid w:val="00401F85"/>
    <w:rsid w:val="00402E7E"/>
    <w:rsid w:val="00412171"/>
    <w:rsid w:val="0041545E"/>
    <w:rsid w:val="00417DE8"/>
    <w:rsid w:val="00435CC6"/>
    <w:rsid w:val="00441002"/>
    <w:rsid w:val="004530D7"/>
    <w:rsid w:val="004726DE"/>
    <w:rsid w:val="004753F5"/>
    <w:rsid w:val="00482F22"/>
    <w:rsid w:val="004B31AA"/>
    <w:rsid w:val="004C71FB"/>
    <w:rsid w:val="004C7345"/>
    <w:rsid w:val="004F42B0"/>
    <w:rsid w:val="004F510D"/>
    <w:rsid w:val="00506A7C"/>
    <w:rsid w:val="005107BF"/>
    <w:rsid w:val="00513C70"/>
    <w:rsid w:val="00514F76"/>
    <w:rsid w:val="00536143"/>
    <w:rsid w:val="00536B72"/>
    <w:rsid w:val="00575E3E"/>
    <w:rsid w:val="00582868"/>
    <w:rsid w:val="00591313"/>
    <w:rsid w:val="00597F0B"/>
    <w:rsid w:val="005A6F48"/>
    <w:rsid w:val="005B4913"/>
    <w:rsid w:val="005C6FB0"/>
    <w:rsid w:val="005F526D"/>
    <w:rsid w:val="005F5473"/>
    <w:rsid w:val="0060570D"/>
    <w:rsid w:val="00654205"/>
    <w:rsid w:val="00670648"/>
    <w:rsid w:val="0067158F"/>
    <w:rsid w:val="0068642D"/>
    <w:rsid w:val="006B383A"/>
    <w:rsid w:val="006D26C4"/>
    <w:rsid w:val="007317B9"/>
    <w:rsid w:val="007406FC"/>
    <w:rsid w:val="00766495"/>
    <w:rsid w:val="0078067B"/>
    <w:rsid w:val="00780CE4"/>
    <w:rsid w:val="00781E4C"/>
    <w:rsid w:val="007964D1"/>
    <w:rsid w:val="007C4992"/>
    <w:rsid w:val="007E5DC6"/>
    <w:rsid w:val="008041F8"/>
    <w:rsid w:val="0080459C"/>
    <w:rsid w:val="0081401C"/>
    <w:rsid w:val="008355A6"/>
    <w:rsid w:val="00861254"/>
    <w:rsid w:val="00890477"/>
    <w:rsid w:val="008C516E"/>
    <w:rsid w:val="008D16EC"/>
    <w:rsid w:val="008D2F62"/>
    <w:rsid w:val="008D505F"/>
    <w:rsid w:val="008F286A"/>
    <w:rsid w:val="00935064"/>
    <w:rsid w:val="0094761C"/>
    <w:rsid w:val="00964ECC"/>
    <w:rsid w:val="00990025"/>
    <w:rsid w:val="009B1408"/>
    <w:rsid w:val="009C0B0A"/>
    <w:rsid w:val="009D058E"/>
    <w:rsid w:val="009D4EDC"/>
    <w:rsid w:val="009E3DD8"/>
    <w:rsid w:val="00A127E5"/>
    <w:rsid w:val="00A3754A"/>
    <w:rsid w:val="00A40CEA"/>
    <w:rsid w:val="00A7446F"/>
    <w:rsid w:val="00A85D4B"/>
    <w:rsid w:val="00A87209"/>
    <w:rsid w:val="00AA1C15"/>
    <w:rsid w:val="00AD159F"/>
    <w:rsid w:val="00AE2C09"/>
    <w:rsid w:val="00B017C4"/>
    <w:rsid w:val="00B06E39"/>
    <w:rsid w:val="00B23BB9"/>
    <w:rsid w:val="00B423D8"/>
    <w:rsid w:val="00B574F5"/>
    <w:rsid w:val="00B73506"/>
    <w:rsid w:val="00B842BB"/>
    <w:rsid w:val="00B91192"/>
    <w:rsid w:val="00B93DCC"/>
    <w:rsid w:val="00BB33A1"/>
    <w:rsid w:val="00BD54D1"/>
    <w:rsid w:val="00BE623E"/>
    <w:rsid w:val="00C026FA"/>
    <w:rsid w:val="00C1329C"/>
    <w:rsid w:val="00C454CA"/>
    <w:rsid w:val="00C45C85"/>
    <w:rsid w:val="00C53CDC"/>
    <w:rsid w:val="00C71437"/>
    <w:rsid w:val="00CA7252"/>
    <w:rsid w:val="00CD2DF5"/>
    <w:rsid w:val="00CD721B"/>
    <w:rsid w:val="00CF636D"/>
    <w:rsid w:val="00D23565"/>
    <w:rsid w:val="00D32350"/>
    <w:rsid w:val="00D367B5"/>
    <w:rsid w:val="00D6799F"/>
    <w:rsid w:val="00D8781C"/>
    <w:rsid w:val="00DB04AF"/>
    <w:rsid w:val="00DC0CE7"/>
    <w:rsid w:val="00DC6E85"/>
    <w:rsid w:val="00DD2F6F"/>
    <w:rsid w:val="00E11ECB"/>
    <w:rsid w:val="00E23F86"/>
    <w:rsid w:val="00E25D53"/>
    <w:rsid w:val="00E275A8"/>
    <w:rsid w:val="00E27FAE"/>
    <w:rsid w:val="00E30D46"/>
    <w:rsid w:val="00E57C93"/>
    <w:rsid w:val="00E80071"/>
    <w:rsid w:val="00E94C7E"/>
    <w:rsid w:val="00EA36A9"/>
    <w:rsid w:val="00EB195B"/>
    <w:rsid w:val="00EB2EAD"/>
    <w:rsid w:val="00EB63AA"/>
    <w:rsid w:val="00EB7F89"/>
    <w:rsid w:val="00EC5717"/>
    <w:rsid w:val="00ED6E28"/>
    <w:rsid w:val="00F2081D"/>
    <w:rsid w:val="00F32135"/>
    <w:rsid w:val="00F72F10"/>
    <w:rsid w:val="00FA34DE"/>
    <w:rsid w:val="00FA4559"/>
    <w:rsid w:val="00FB0372"/>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D98E8F-4AE2-499E-9B0F-BD2EDBC6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052FBD"/>
    <w:pPr>
      <w:spacing w:before="108" w:after="108"/>
      <w:ind w:firstLine="0"/>
      <w:jc w:val="center"/>
      <w:outlineLvl w:val="0"/>
    </w:pPr>
    <w:rPr>
      <w:rFonts w:ascii="Cambria" w:hAnsi="Cambria" w:cs="Times New Roman"/>
      <w:b/>
      <w:bCs/>
      <w:kern w:val="32"/>
      <w:sz w:val="32"/>
      <w:szCs w:val="32"/>
    </w:rPr>
  </w:style>
  <w:style w:type="paragraph" w:styleId="Heading2">
    <w:name w:val="heading 2"/>
    <w:basedOn w:val="Normal"/>
    <w:next w:val="Normal"/>
    <w:link w:val="Heading2Char"/>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2FBD"/>
    <w:rPr>
      <w:rFonts w:ascii="Cambria" w:eastAsia="Times New Roman" w:hAnsi="Cambria" w:cs="Times New Roman"/>
      <w:b/>
      <w:bCs/>
      <w:kern w:val="32"/>
      <w:sz w:val="32"/>
      <w:szCs w:val="32"/>
    </w:rPr>
  </w:style>
  <w:style w:type="character" w:customStyle="1" w:styleId="Heading3Char">
    <w:name w:val="Heading 3 Char"/>
    <w:basedOn w:val="DefaultParagraphFont"/>
    <w:link w:val="Heading3"/>
    <w:rsid w:val="00052FBD"/>
    <w:rPr>
      <w:rFonts w:ascii="Cambria" w:eastAsia="Times New Roman" w:hAnsi="Cambria" w:cs="Times New Roman"/>
      <w:b/>
      <w:bCs/>
      <w:sz w:val="26"/>
      <w:szCs w:val="26"/>
    </w:rPr>
  </w:style>
  <w:style w:type="paragraph" w:styleId="Header">
    <w:name w:val="header"/>
    <w:basedOn w:val="Normal"/>
    <w:link w:val="HeaderChar"/>
    <w:semiHidden/>
    <w:rsid w:val="00052FBD"/>
    <w:pPr>
      <w:tabs>
        <w:tab w:val="center" w:pos="4677"/>
        <w:tab w:val="right" w:pos="9355"/>
      </w:tabs>
    </w:pPr>
    <w:rPr>
      <w:rFonts w:cs="Times New Roman"/>
    </w:rPr>
  </w:style>
  <w:style w:type="character" w:customStyle="1" w:styleId="HeaderChar">
    <w:name w:val="Header Char"/>
    <w:basedOn w:val="DefaultParagraphFont"/>
    <w:link w:val="Header"/>
    <w:semiHidden/>
    <w:rsid w:val="00052FBD"/>
    <w:rPr>
      <w:rFonts w:ascii="Arial" w:eastAsia="Times New Roman" w:hAnsi="Arial" w:cs="Times New Roman"/>
      <w:sz w:val="24"/>
      <w:szCs w:val="24"/>
    </w:rPr>
  </w:style>
  <w:style w:type="paragraph" w:styleId="Footer">
    <w:name w:val="footer"/>
    <w:basedOn w:val="Normal"/>
    <w:link w:val="FooterChar"/>
    <w:semiHidden/>
    <w:rsid w:val="00052FBD"/>
    <w:pPr>
      <w:tabs>
        <w:tab w:val="center" w:pos="4677"/>
        <w:tab w:val="right" w:pos="9355"/>
      </w:tabs>
    </w:pPr>
    <w:rPr>
      <w:rFonts w:cs="Times New Roman"/>
    </w:rPr>
  </w:style>
  <w:style w:type="character" w:customStyle="1" w:styleId="FooterChar">
    <w:name w:val="Footer Char"/>
    <w:basedOn w:val="DefaultParagraphFont"/>
    <w:link w:val="Footer"/>
    <w:semiHidden/>
    <w:rsid w:val="00052FBD"/>
    <w:rPr>
      <w:rFonts w:ascii="Arial" w:eastAsia="Times New Roman" w:hAnsi="Arial" w:cs="Times New Roman"/>
      <w:sz w:val="24"/>
      <w:szCs w:val="24"/>
    </w:rPr>
  </w:style>
  <w:style w:type="character" w:styleId="Hyperlink">
    <w:name w:val="Hyperlink"/>
    <w:rsid w:val="00052FBD"/>
    <w:rPr>
      <w:color w:val="0000FF"/>
      <w:u w:val="single"/>
    </w:rPr>
  </w:style>
  <w:style w:type="paragraph" w:styleId="BodyText">
    <w:name w:val="Body Text"/>
    <w:basedOn w:val="Normal"/>
    <w:link w:val="BodyTextChar"/>
    <w:rsid w:val="00052FBD"/>
    <w:pPr>
      <w:spacing w:after="120"/>
    </w:pPr>
    <w:rPr>
      <w:rFonts w:cs="Times New Roman"/>
    </w:rPr>
  </w:style>
  <w:style w:type="character" w:customStyle="1" w:styleId="BodyTextChar">
    <w:name w:val="Body Text Char"/>
    <w:basedOn w:val="DefaultParagraphFont"/>
    <w:link w:val="BodyText"/>
    <w:rsid w:val="00052FBD"/>
    <w:rPr>
      <w:rFonts w:ascii="Arial" w:eastAsia="Times New Roman" w:hAnsi="Arial" w:cs="Times New Roman"/>
      <w:sz w:val="24"/>
      <w:szCs w:val="24"/>
    </w:rPr>
  </w:style>
  <w:style w:type="paragraph" w:customStyle="1" w:styleId="a">
    <w:name w:val="яяяяяяяя"/>
    <w:basedOn w:val="Normal"/>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NormalWeb">
    <w:name w:val="Normal (Web)"/>
    <w:basedOn w:val="Normal"/>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Strong">
    <w:name w:val="Strong"/>
    <w:qFormat/>
    <w:rsid w:val="00052FBD"/>
    <w:rPr>
      <w:b/>
      <w:bCs/>
    </w:rPr>
  </w:style>
  <w:style w:type="paragraph" w:customStyle="1" w:styleId="s1">
    <w:name w:val="s_1"/>
    <w:basedOn w:val="Normal"/>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Heading2Char">
    <w:name w:val="Heading 2 Char"/>
    <w:basedOn w:val="DefaultParagraphFont"/>
    <w:link w:val="Heading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BalloonText">
    <w:name w:val="Balloon Text"/>
    <w:basedOn w:val="Normal"/>
    <w:link w:val="BalloonTextChar"/>
    <w:uiPriority w:val="99"/>
    <w:semiHidden/>
    <w:unhideWhenUsed/>
    <w:rsid w:val="009900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025"/>
    <w:rPr>
      <w:rFonts w:ascii="Segoe UI" w:eastAsia="Times New Roman" w:hAnsi="Segoe UI" w:cs="Segoe UI"/>
      <w:sz w:val="18"/>
      <w:szCs w:val="18"/>
      <w:lang w:eastAsia="ru-RU"/>
    </w:rPr>
  </w:style>
  <w:style w:type="table" w:styleId="TableGrid">
    <w:name w:val="Table Grid"/>
    <w:basedOn w:val="TableNormal"/>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zakoni_v_rossii/" TargetMode="Externa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C92E9-B7B2-46F6-8A86-CEFBF9DA7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Pages>
  <Words>2930</Words>
  <Characters>16705</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27</cp:revision>
  <cp:lastPrinted>2021-03-29T11:22:00Z</cp:lastPrinted>
  <dcterms:created xsi:type="dcterms:W3CDTF">2020-06-25T04:33:00Z</dcterms:created>
  <dcterms:modified xsi:type="dcterms:W3CDTF">2021-05-19T07:14:00Z</dcterms:modified>
</cp:coreProperties>
</file>